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857" w:rsidRDefault="00D17857" w:rsidP="009F1C1A">
      <w:pPr>
        <w:spacing w:after="0" w:line="240" w:lineRule="auto"/>
        <w:jc w:val="center"/>
        <w:rPr>
          <w:rFonts w:ascii="Times New Roman" w:eastAsia="Calibri" w:hAnsi="Times New Roman" w:cs="Times New Roman"/>
          <w:b/>
          <w:sz w:val="28"/>
          <w:szCs w:val="28"/>
        </w:rPr>
      </w:pPr>
    </w:p>
    <w:p w:rsidR="009F1C1A" w:rsidRPr="00212F41" w:rsidRDefault="009F1C1A" w:rsidP="00B071DF">
      <w:pPr>
        <w:spacing w:after="0" w:line="240" w:lineRule="auto"/>
        <w:jc w:val="center"/>
        <w:rPr>
          <w:rFonts w:ascii="Times New Roman" w:eastAsia="Calibri" w:hAnsi="Times New Roman" w:cs="Times New Roman"/>
          <w:b/>
        </w:rPr>
      </w:pPr>
      <w:r w:rsidRPr="00212F41">
        <w:rPr>
          <w:rFonts w:ascii="Times New Roman" w:eastAsia="Calibri" w:hAnsi="Times New Roman" w:cs="Times New Roman"/>
          <w:b/>
          <w:lang w:val="x-none"/>
        </w:rPr>
        <w:t>ДОГОВОР ПОСТАВКИ</w:t>
      </w:r>
      <w:r w:rsidR="00B071DF" w:rsidRPr="00212F41">
        <w:rPr>
          <w:rFonts w:ascii="Times New Roman" w:eastAsia="Calibri" w:hAnsi="Times New Roman" w:cs="Times New Roman"/>
          <w:b/>
        </w:rPr>
        <w:t xml:space="preserve"> </w:t>
      </w:r>
      <w:r w:rsidRPr="00212F41">
        <w:rPr>
          <w:rFonts w:ascii="Times New Roman" w:eastAsia="Calibri" w:hAnsi="Times New Roman" w:cs="Times New Roman"/>
          <w:b/>
          <w:lang w:val="x-none"/>
        </w:rPr>
        <w:t xml:space="preserve">№ </w:t>
      </w:r>
      <w:r w:rsidR="00A003A7" w:rsidRPr="00212F41">
        <w:rPr>
          <w:rFonts w:ascii="Times New Roman" w:eastAsia="Calibri" w:hAnsi="Times New Roman" w:cs="Times New Roman"/>
          <w:b/>
        </w:rPr>
        <w:t xml:space="preserve">    </w:t>
      </w:r>
    </w:p>
    <w:p w:rsidR="009F1C1A" w:rsidRPr="00212F41" w:rsidRDefault="009F1C1A" w:rsidP="009F1C1A">
      <w:pPr>
        <w:spacing w:after="0" w:line="240" w:lineRule="auto"/>
        <w:jc w:val="center"/>
        <w:rPr>
          <w:rFonts w:ascii="Times New Roman" w:eastAsia="Calibri" w:hAnsi="Times New Roman" w:cs="Times New Roman"/>
          <w:b/>
        </w:rPr>
      </w:pPr>
    </w:p>
    <w:p w:rsidR="009F1C1A" w:rsidRPr="00212F41" w:rsidRDefault="009F1C1A" w:rsidP="009F1C1A">
      <w:pPr>
        <w:spacing w:after="0" w:line="240" w:lineRule="auto"/>
        <w:rPr>
          <w:rFonts w:ascii="Times New Roman" w:eastAsia="Calibri" w:hAnsi="Times New Roman" w:cs="Times New Roman"/>
        </w:rPr>
      </w:pPr>
    </w:p>
    <w:tbl>
      <w:tblPr>
        <w:tblW w:w="0" w:type="auto"/>
        <w:tblInd w:w="108" w:type="dxa"/>
        <w:tblLook w:val="0000" w:firstRow="0" w:lastRow="0" w:firstColumn="0" w:lastColumn="0" w:noHBand="0" w:noVBand="0"/>
      </w:tblPr>
      <w:tblGrid>
        <w:gridCol w:w="2265"/>
        <w:gridCol w:w="1941"/>
        <w:gridCol w:w="5042"/>
      </w:tblGrid>
      <w:tr w:rsidR="009F1C1A" w:rsidRPr="00212F41" w:rsidTr="00F4414D">
        <w:tc>
          <w:tcPr>
            <w:tcW w:w="2362" w:type="dxa"/>
          </w:tcPr>
          <w:p w:rsidR="009F1C1A" w:rsidRPr="00212F41" w:rsidRDefault="009F1C1A" w:rsidP="009F1C1A">
            <w:pPr>
              <w:spacing w:after="0" w:line="240" w:lineRule="auto"/>
              <w:rPr>
                <w:rFonts w:ascii="Times New Roman" w:eastAsia="Calibri" w:hAnsi="Times New Roman" w:cs="Times New Roman"/>
                <w:b/>
              </w:rPr>
            </w:pPr>
            <w:r w:rsidRPr="00212F41">
              <w:rPr>
                <w:rFonts w:ascii="Times New Roman" w:eastAsia="Calibri" w:hAnsi="Times New Roman" w:cs="Times New Roman"/>
                <w:b/>
              </w:rPr>
              <w:t>г. Ярославль</w:t>
            </w:r>
          </w:p>
        </w:tc>
        <w:tc>
          <w:tcPr>
            <w:tcW w:w="2114" w:type="dxa"/>
          </w:tcPr>
          <w:p w:rsidR="009F1C1A" w:rsidRPr="00212F41" w:rsidRDefault="009F1C1A" w:rsidP="009F1C1A">
            <w:pPr>
              <w:spacing w:after="0" w:line="240" w:lineRule="auto"/>
              <w:rPr>
                <w:rFonts w:ascii="Times New Roman" w:eastAsia="Calibri" w:hAnsi="Times New Roman" w:cs="Times New Roman"/>
                <w:b/>
              </w:rPr>
            </w:pPr>
          </w:p>
        </w:tc>
        <w:tc>
          <w:tcPr>
            <w:tcW w:w="5305" w:type="dxa"/>
          </w:tcPr>
          <w:p w:rsidR="009F1C1A" w:rsidRPr="00212F41" w:rsidRDefault="009F1C1A" w:rsidP="008A0B4F">
            <w:pPr>
              <w:spacing w:after="0" w:line="240" w:lineRule="auto"/>
              <w:rPr>
                <w:rFonts w:ascii="Times New Roman" w:eastAsia="Calibri" w:hAnsi="Times New Roman" w:cs="Times New Roman"/>
                <w:b/>
              </w:rPr>
            </w:pPr>
            <w:r w:rsidRPr="00212F41">
              <w:rPr>
                <w:rFonts w:ascii="Times New Roman" w:eastAsia="Calibri" w:hAnsi="Times New Roman" w:cs="Times New Roman"/>
                <w:b/>
              </w:rPr>
              <w:t xml:space="preserve">                             «_____»_____________ 20</w:t>
            </w:r>
            <w:r w:rsidR="005609C7" w:rsidRPr="00212F41">
              <w:rPr>
                <w:rFonts w:ascii="Times New Roman" w:eastAsia="Calibri" w:hAnsi="Times New Roman" w:cs="Times New Roman"/>
                <w:b/>
              </w:rPr>
              <w:t>2</w:t>
            </w:r>
            <w:r w:rsidR="008A0B4F">
              <w:rPr>
                <w:rFonts w:ascii="Times New Roman" w:eastAsia="Calibri" w:hAnsi="Times New Roman" w:cs="Times New Roman"/>
                <w:b/>
              </w:rPr>
              <w:t xml:space="preserve">6 </w:t>
            </w:r>
            <w:r w:rsidRPr="00212F41">
              <w:rPr>
                <w:rFonts w:ascii="Times New Roman" w:eastAsia="Calibri" w:hAnsi="Times New Roman" w:cs="Times New Roman"/>
                <w:b/>
              </w:rPr>
              <w:t>г.</w:t>
            </w:r>
          </w:p>
        </w:tc>
      </w:tr>
    </w:tbl>
    <w:p w:rsidR="009F1C1A" w:rsidRPr="00212F41" w:rsidRDefault="009F1C1A" w:rsidP="009F1C1A">
      <w:pPr>
        <w:spacing w:after="0" w:line="240" w:lineRule="auto"/>
        <w:rPr>
          <w:rFonts w:ascii="Times New Roman" w:eastAsia="Calibri" w:hAnsi="Times New Roman" w:cs="Times New Roman"/>
          <w:i/>
          <w:iCs/>
          <w:lang w:val="x-none"/>
        </w:rPr>
      </w:pPr>
    </w:p>
    <w:p w:rsidR="00996D45" w:rsidRPr="00212F41" w:rsidRDefault="007E0D09" w:rsidP="00996D45">
      <w:pPr>
        <w:pStyle w:val="afffff2"/>
        <w:tabs>
          <w:tab w:val="left" w:pos="567"/>
          <w:tab w:val="left" w:pos="1985"/>
        </w:tabs>
        <w:spacing w:before="0" w:after="0"/>
        <w:ind w:left="0" w:right="0"/>
        <w:jc w:val="both"/>
        <w:rPr>
          <w:color w:val="000000"/>
          <w:sz w:val="22"/>
          <w:szCs w:val="22"/>
        </w:rPr>
      </w:pPr>
      <w:r w:rsidRPr="00212F41">
        <w:rPr>
          <w:b/>
          <w:bCs/>
          <w:iCs/>
          <w:sz w:val="22"/>
          <w:szCs w:val="22"/>
          <w:lang w:val="ru-RU"/>
        </w:rPr>
        <w:tab/>
      </w:r>
      <w:r w:rsidR="00996D45" w:rsidRPr="00212F41">
        <w:rPr>
          <w:b/>
          <w:bCs/>
          <w:iCs/>
          <w:sz w:val="22"/>
          <w:szCs w:val="22"/>
        </w:rPr>
        <w:t>Публичное акционерное общество «Россети Центр». (Филиал ПАО «</w:t>
      </w:r>
      <w:proofErr w:type="spellStart"/>
      <w:r w:rsidR="00996D45" w:rsidRPr="00212F41">
        <w:rPr>
          <w:b/>
          <w:bCs/>
          <w:iCs/>
          <w:sz w:val="22"/>
          <w:szCs w:val="22"/>
        </w:rPr>
        <w:t>Россети</w:t>
      </w:r>
      <w:proofErr w:type="spellEnd"/>
      <w:r w:rsidR="00996D45" w:rsidRPr="00212F41">
        <w:rPr>
          <w:b/>
          <w:bCs/>
          <w:iCs/>
          <w:sz w:val="22"/>
          <w:szCs w:val="22"/>
        </w:rPr>
        <w:t xml:space="preserve"> Центр» - «Ярэнерго»)</w:t>
      </w:r>
      <w:r w:rsidR="00996D45" w:rsidRPr="00212F41">
        <w:rPr>
          <w:b/>
          <w:bCs/>
          <w:sz w:val="22"/>
          <w:szCs w:val="22"/>
        </w:rPr>
        <w:t xml:space="preserve">, </w:t>
      </w:r>
      <w:r w:rsidR="00996D45" w:rsidRPr="00212F41">
        <w:rPr>
          <w:color w:val="000000"/>
          <w:sz w:val="22"/>
          <w:szCs w:val="22"/>
        </w:rPr>
        <w:t>именуемое в дальнейшем «Покупатель», в лице  начальника управления логистики и материально-технического обеспечения филиала ПАО «</w:t>
      </w:r>
      <w:proofErr w:type="spellStart"/>
      <w:r w:rsidR="00996D45" w:rsidRPr="00212F41">
        <w:rPr>
          <w:color w:val="000000"/>
          <w:sz w:val="22"/>
          <w:szCs w:val="22"/>
        </w:rPr>
        <w:t>Россети</w:t>
      </w:r>
      <w:proofErr w:type="spellEnd"/>
      <w:r w:rsidR="00996D45" w:rsidRPr="00212F41">
        <w:rPr>
          <w:color w:val="000000"/>
          <w:sz w:val="22"/>
          <w:szCs w:val="22"/>
        </w:rPr>
        <w:t xml:space="preserve"> Центр»-«Ярэнерго»  </w:t>
      </w:r>
      <w:r w:rsidR="00996D45" w:rsidRPr="00212F41">
        <w:rPr>
          <w:b/>
          <w:color w:val="000000"/>
          <w:sz w:val="22"/>
          <w:szCs w:val="22"/>
        </w:rPr>
        <w:t>Клушина Алексея Валерьевича</w:t>
      </w:r>
      <w:r w:rsidR="00996D45" w:rsidRPr="00212F41">
        <w:rPr>
          <w:color w:val="000000"/>
          <w:sz w:val="22"/>
          <w:szCs w:val="22"/>
        </w:rPr>
        <w:t>, действующего на основании Доверенности, выданной ПАО «</w:t>
      </w:r>
      <w:proofErr w:type="spellStart"/>
      <w:r w:rsidR="00996D45" w:rsidRPr="00212F41">
        <w:rPr>
          <w:color w:val="000000"/>
          <w:sz w:val="22"/>
          <w:szCs w:val="22"/>
        </w:rPr>
        <w:t>Россети</w:t>
      </w:r>
      <w:proofErr w:type="spellEnd"/>
      <w:r w:rsidR="00996D45" w:rsidRPr="00212F41">
        <w:rPr>
          <w:color w:val="000000"/>
          <w:sz w:val="22"/>
          <w:szCs w:val="22"/>
        </w:rPr>
        <w:t xml:space="preserve"> Центр», от </w:t>
      </w:r>
      <w:r w:rsidR="008A0B4F">
        <w:rPr>
          <w:color w:val="000000"/>
          <w:sz w:val="22"/>
          <w:szCs w:val="22"/>
          <w:lang w:val="ru-RU"/>
        </w:rPr>
        <w:t>0</w:t>
      </w:r>
      <w:r w:rsidR="00445022">
        <w:rPr>
          <w:color w:val="000000"/>
          <w:sz w:val="22"/>
          <w:szCs w:val="22"/>
          <w:lang w:val="ru-RU"/>
        </w:rPr>
        <w:t>7</w:t>
      </w:r>
      <w:r w:rsidR="008A0B4F">
        <w:rPr>
          <w:color w:val="000000"/>
          <w:sz w:val="22"/>
          <w:szCs w:val="22"/>
          <w:lang w:val="ru-RU"/>
        </w:rPr>
        <w:t>.0</w:t>
      </w:r>
      <w:r w:rsidR="00445022">
        <w:rPr>
          <w:color w:val="000000"/>
          <w:sz w:val="22"/>
          <w:szCs w:val="22"/>
          <w:lang w:val="ru-RU"/>
        </w:rPr>
        <w:t>4</w:t>
      </w:r>
      <w:r w:rsidR="008A0B4F">
        <w:rPr>
          <w:color w:val="000000"/>
          <w:sz w:val="22"/>
          <w:szCs w:val="22"/>
          <w:lang w:val="ru-RU"/>
        </w:rPr>
        <w:t>.202</w:t>
      </w:r>
      <w:r w:rsidR="00445022">
        <w:rPr>
          <w:color w:val="000000"/>
          <w:sz w:val="22"/>
          <w:szCs w:val="22"/>
          <w:lang w:val="ru-RU"/>
        </w:rPr>
        <w:t>6</w:t>
      </w:r>
      <w:r w:rsidR="00996D45" w:rsidRPr="00212F41">
        <w:rPr>
          <w:color w:val="000000"/>
          <w:sz w:val="22"/>
          <w:szCs w:val="22"/>
        </w:rPr>
        <w:t>г. № Д-ЯР/</w:t>
      </w:r>
      <w:r w:rsidR="00445022">
        <w:rPr>
          <w:color w:val="000000"/>
          <w:sz w:val="22"/>
          <w:szCs w:val="22"/>
          <w:lang w:val="ru-RU"/>
        </w:rPr>
        <w:t>20</w:t>
      </w:r>
      <w:r w:rsidR="00996D45" w:rsidRPr="00212F41">
        <w:rPr>
          <w:color w:val="000000"/>
          <w:sz w:val="22"/>
          <w:szCs w:val="22"/>
        </w:rPr>
        <w:t>, с одной стороны и</w:t>
      </w:r>
    </w:p>
    <w:p w:rsidR="00996D45" w:rsidRPr="00445022" w:rsidRDefault="00A003A7" w:rsidP="00996D45">
      <w:pPr>
        <w:spacing w:after="0" w:line="240" w:lineRule="auto"/>
        <w:ind w:firstLine="709"/>
        <w:jc w:val="both"/>
        <w:rPr>
          <w:rFonts w:ascii="Times New Roman" w:eastAsia="Times New Roman" w:hAnsi="Times New Roman" w:cs="Times New Roman"/>
          <w:snapToGrid w:val="0"/>
          <w:color w:val="000000"/>
          <w:lang w:eastAsia="x-none"/>
        </w:rPr>
      </w:pPr>
      <w:r w:rsidRPr="00212F41">
        <w:rPr>
          <w:rFonts w:ascii="Times New Roman" w:eastAsia="Times New Roman" w:hAnsi="Times New Roman" w:cs="Times New Roman"/>
          <w:color w:val="000000"/>
          <w:lang w:eastAsia="ru-RU"/>
        </w:rPr>
        <w:t>______________________________, именуемое в дальнейшем «Поставщик», в лице __________________________, действующего на основании __________________,</w:t>
      </w:r>
      <w:r w:rsidR="00996D45" w:rsidRPr="00212F41">
        <w:rPr>
          <w:rFonts w:ascii="Times New Roman" w:eastAsia="Times New Roman" w:hAnsi="Times New Roman" w:cs="Times New Roman"/>
          <w:snapToGrid w:val="0"/>
          <w:color w:val="000000"/>
          <w:lang w:val="x-none" w:eastAsia="x-none"/>
        </w:rPr>
        <w:t xml:space="preserve"> с другой стороны, именуемые в дальнейшем совместно «Стороны», по результатам закупочной процедуры на право </w:t>
      </w:r>
      <w:r w:rsidR="00EE083B">
        <w:rPr>
          <w:rFonts w:ascii="Times New Roman" w:eastAsia="Times New Roman" w:hAnsi="Times New Roman" w:cs="Times New Roman"/>
          <w:snapToGrid w:val="0"/>
          <w:color w:val="000000"/>
          <w:lang w:val="x-none" w:eastAsia="x-none"/>
        </w:rPr>
        <w:t>заключения договора на поставку</w:t>
      </w:r>
      <w:r w:rsidR="00EE083B">
        <w:rPr>
          <w:rFonts w:ascii="Times New Roman" w:hAnsi="Times New Roman"/>
          <w:sz w:val="24"/>
          <w:szCs w:val="24"/>
        </w:rPr>
        <w:t xml:space="preserve"> </w:t>
      </w:r>
      <w:r w:rsidR="00C071C6" w:rsidRPr="00C071C6">
        <w:rPr>
          <w:rFonts w:ascii="Times New Roman" w:eastAsia="Times New Roman" w:hAnsi="Times New Roman" w:cs="Times New Roman"/>
          <w:lang w:eastAsia="ru-RU"/>
        </w:rPr>
        <w:t>оборудования связи</w:t>
      </w:r>
      <w:r w:rsidR="00445022" w:rsidRPr="00445022">
        <w:rPr>
          <w:rFonts w:ascii="Times New Roman" w:hAnsi="Times New Roman"/>
        </w:rPr>
        <w:t xml:space="preserve"> </w:t>
      </w:r>
      <w:r w:rsidR="00F03CB2" w:rsidRPr="00C232CA">
        <w:rPr>
          <w:rFonts w:ascii="Times New Roman" w:hAnsi="Times New Roman"/>
        </w:rPr>
        <w:t>для нужд ПАО «</w:t>
      </w:r>
      <w:proofErr w:type="spellStart"/>
      <w:r w:rsidR="00F03CB2" w:rsidRPr="00C232CA">
        <w:rPr>
          <w:rFonts w:ascii="Times New Roman" w:hAnsi="Times New Roman"/>
        </w:rPr>
        <w:t>Россети</w:t>
      </w:r>
      <w:proofErr w:type="spellEnd"/>
      <w:r w:rsidR="00F03CB2" w:rsidRPr="00C232CA">
        <w:rPr>
          <w:rFonts w:ascii="Times New Roman" w:hAnsi="Times New Roman"/>
        </w:rPr>
        <w:t xml:space="preserve"> Центр» (филиала «Ярэнерго»),</w:t>
      </w:r>
      <w:r w:rsidRPr="00EE083B">
        <w:rPr>
          <w:rFonts w:ascii="Times New Roman" w:eastAsia="Times New Roman" w:hAnsi="Times New Roman" w:cs="Times New Roman"/>
          <w:snapToGrid w:val="0"/>
          <w:color w:val="000000"/>
          <w:lang w:val="x-none" w:eastAsia="x-none"/>
        </w:rPr>
        <w:t xml:space="preserve"> объявленной извещением</w:t>
      </w:r>
      <w:r w:rsidRPr="00212F41">
        <w:rPr>
          <w:rFonts w:ascii="Times New Roman" w:eastAsia="Times New Roman" w:hAnsi="Times New Roman" w:cs="Times New Roman"/>
          <w:color w:val="000000"/>
          <w:lang w:eastAsia="ru-RU"/>
        </w:rPr>
        <w:t xml:space="preserve"> от ______________</w:t>
      </w: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color w:val="000000"/>
          <w:lang w:eastAsia="ru-RU"/>
        </w:rPr>
        <w:t>г. № __________________, на основании протокола о результатах закупочной процедуры на право заключения договора на поставку от __________ г. №  ___________), заключили настоящий Договор о нижеследующем:</w:t>
      </w:r>
    </w:p>
    <w:p w:rsidR="00996D45" w:rsidRPr="00212F41" w:rsidRDefault="00996D45" w:rsidP="00996D45">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ПРЕДМЕТ ДОГОВОРА</w:t>
      </w:r>
    </w:p>
    <w:p w:rsidR="004E788E" w:rsidRPr="00212F41" w:rsidRDefault="00996D45" w:rsidP="00280F1F">
      <w:pPr>
        <w:pStyle w:val="af5"/>
        <w:tabs>
          <w:tab w:val="left" w:pos="0"/>
        </w:tabs>
        <w:spacing w:after="0"/>
        <w:ind w:left="0" w:firstLine="709"/>
        <w:jc w:val="both"/>
        <w:rPr>
          <w:rFonts w:ascii="Times New Roman" w:hAnsi="Times New Roman" w:cs="Times New Roman"/>
          <w:bCs/>
          <w:sz w:val="22"/>
          <w:szCs w:val="22"/>
        </w:rPr>
      </w:pPr>
      <w:r w:rsidRPr="00212F41">
        <w:rPr>
          <w:rFonts w:ascii="Times New Roman" w:eastAsia="Times New Roman" w:hAnsi="Times New Roman" w:cs="Times New Roman"/>
          <w:sz w:val="22"/>
          <w:szCs w:val="22"/>
        </w:rPr>
        <w:t>1.1.</w:t>
      </w:r>
      <w:r w:rsidR="00A003A7" w:rsidRPr="00212F41">
        <w:rPr>
          <w:rFonts w:eastAsia="Times New Roman" w:cs="Times New Roman"/>
          <w:color w:val="auto"/>
          <w:sz w:val="22"/>
          <w:szCs w:val="22"/>
          <w:bdr w:val="none" w:sz="0" w:space="0" w:color="auto"/>
        </w:rPr>
        <w:t xml:space="preserve"> </w:t>
      </w:r>
      <w:r w:rsidR="004E788E" w:rsidRPr="00212F41">
        <w:rPr>
          <w:rFonts w:ascii="Times New Roman" w:hAnsi="Times New Roman" w:cs="Times New Roman"/>
          <w:sz w:val="22"/>
          <w:szCs w:val="22"/>
        </w:rPr>
        <w:t>Поставщик обязуется поставить в адрес Грузополучателя Товар</w:t>
      </w:r>
      <w:r w:rsidR="004E788E" w:rsidRPr="00212F41">
        <w:rPr>
          <w:rFonts w:ascii="Times New Roman" w:hAnsi="Times New Roman" w:cs="Times New Roman"/>
          <w:iCs/>
          <w:sz w:val="22"/>
          <w:szCs w:val="22"/>
        </w:rPr>
        <w:t>,</w:t>
      </w:r>
      <w:r w:rsidR="004E788E" w:rsidRPr="00212F41">
        <w:rPr>
          <w:rFonts w:ascii="Times New Roman" w:hAnsi="Times New Roman" w:cs="Times New Roman"/>
          <w:sz w:val="22"/>
          <w:szCs w:val="22"/>
        </w:rPr>
        <w:t xml:space="preserve"> а Покупатель обязуется принять и оплатить товар, </w:t>
      </w:r>
      <w:r w:rsidR="004E788E" w:rsidRPr="00212F41">
        <w:rPr>
          <w:rFonts w:ascii="Times New Roman" w:hAnsi="Times New Roman" w:cs="Times New Roman"/>
          <w:bCs/>
          <w:sz w:val="22"/>
          <w:szCs w:val="22"/>
        </w:rPr>
        <w:t>указанный в Спецификации (приложение №3) к Договору, являющейся его неотъемлемой частью.</w:t>
      </w:r>
    </w:p>
    <w:p w:rsidR="00A003A7" w:rsidRPr="00212F41" w:rsidRDefault="00A003A7" w:rsidP="00280F1F">
      <w:pPr>
        <w:pStyle w:val="af5"/>
        <w:tabs>
          <w:tab w:val="left" w:pos="0"/>
        </w:tabs>
        <w:spacing w:after="0"/>
        <w:ind w:left="0" w:firstLine="709"/>
        <w:jc w:val="both"/>
        <w:rPr>
          <w:rFonts w:ascii="Times New Roman" w:eastAsia="Times New Roman" w:hAnsi="Times New Roman" w:cs="Times New Roman"/>
          <w:sz w:val="22"/>
          <w:szCs w:val="22"/>
        </w:rPr>
      </w:pPr>
      <w:r w:rsidRPr="00212F41">
        <w:rPr>
          <w:rFonts w:ascii="Times New Roman" w:eastAsia="Times New Roman" w:hAnsi="Times New Roman" w:cs="Times New Roman"/>
          <w:sz w:val="22"/>
          <w:szCs w:val="22"/>
        </w:rPr>
        <w:t xml:space="preserve">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№1-№3 к настоящему Договору. </w:t>
      </w:r>
    </w:p>
    <w:p w:rsidR="00A003A7" w:rsidRPr="00212F41" w:rsidRDefault="00A003A7" w:rsidP="00280F1F">
      <w:pPr>
        <w:widowControl w:val="0"/>
        <w:tabs>
          <w:tab w:val="left" w:pos="0"/>
        </w:tabs>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1.3. Цена Товара указывается в </w:t>
      </w:r>
      <w:proofErr w:type="gramStart"/>
      <w:r w:rsidRPr="00212F41">
        <w:rPr>
          <w:rFonts w:ascii="Times New Roman" w:eastAsia="Times New Roman" w:hAnsi="Times New Roman" w:cs="Times New Roman"/>
          <w:lang w:eastAsia="ru-RU"/>
        </w:rPr>
        <w:t>Спецификации  и</w:t>
      </w:r>
      <w:proofErr w:type="gramEnd"/>
      <w:r w:rsidRPr="00212F41">
        <w:rPr>
          <w:rFonts w:ascii="Times New Roman" w:eastAsia="Times New Roman" w:hAnsi="Times New Roman" w:cs="Times New Roman"/>
          <w:lang w:eastAsia="ru-RU"/>
        </w:rPr>
        <w:t xml:space="preserve"> соответствует цене, установленной в </w:t>
      </w:r>
      <w:r w:rsidRPr="00212F41">
        <w:rPr>
          <w:rFonts w:ascii="Times New Roman" w:eastAsia="Times New Roman" w:hAnsi="Times New Roman" w:cs="Times New Roman"/>
          <w:color w:val="000000"/>
          <w:lang w:eastAsia="ru-RU"/>
        </w:rPr>
        <w:t>протоколе торгов.</w:t>
      </w:r>
    </w:p>
    <w:p w:rsidR="00A003A7" w:rsidRPr="00212F41" w:rsidRDefault="00A003A7" w:rsidP="00280F1F">
      <w:pPr>
        <w:widowControl w:val="0"/>
        <w:tabs>
          <w:tab w:val="left" w:pos="0"/>
        </w:tabs>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спецификации стороны указывают номер материала справочника материально-технических ресурсов. </w:t>
      </w:r>
    </w:p>
    <w:p w:rsidR="00A003A7" w:rsidRPr="00212F41" w:rsidRDefault="00A003A7" w:rsidP="00A003A7">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ТЕРМИНЫ И ОПРЕДЕЛЕНИЯ, ИСПОЛЬЗУЕМЫЕ В ДОГОВОРЕ</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Покупатель</w:t>
      </w:r>
      <w:r w:rsidRPr="00212F41">
        <w:rPr>
          <w:rFonts w:ascii="Times New Roman" w:eastAsia="Times New Roman" w:hAnsi="Times New Roman" w:cs="Times New Roman"/>
          <w:lang w:eastAsia="ru-RU"/>
        </w:rPr>
        <w:t xml:space="preserve"> - ПАО «Россети Центр» 119017, г. Москва, ул. Ордынка М., д.15.</w:t>
      </w:r>
    </w:p>
    <w:p w:rsidR="00A003A7" w:rsidRPr="00212F41" w:rsidRDefault="00A003A7" w:rsidP="00A003A7">
      <w:pPr>
        <w:spacing w:after="0" w:line="240" w:lineRule="auto"/>
        <w:jc w:val="both"/>
        <w:rPr>
          <w:rFonts w:ascii="Times New Roman" w:eastAsia="Times New Roman" w:hAnsi="Times New Roman" w:cs="Times New Roman"/>
          <w:b/>
          <w:lang w:eastAsia="ru-RU"/>
        </w:rPr>
      </w:pPr>
      <w:r w:rsidRPr="00212F41">
        <w:rPr>
          <w:rFonts w:ascii="Times New Roman" w:eastAsia="Times New Roman" w:hAnsi="Times New Roman" w:cs="Times New Roman"/>
          <w:b/>
          <w:bCs/>
          <w:lang w:eastAsia="ru-RU"/>
        </w:rPr>
        <w:t xml:space="preserve">Грузополучатель </w:t>
      </w:r>
      <w:r w:rsidRPr="00212F41">
        <w:rPr>
          <w:rFonts w:ascii="Times New Roman" w:eastAsia="Times New Roman" w:hAnsi="Times New Roman" w:cs="Times New Roman"/>
          <w:lang w:eastAsia="ru-RU"/>
        </w:rPr>
        <w:t>- Филиал ПАО «Россети Центр» - «Ярэнерго», 150003, г. Ярославль, ул. Воинова, д. 12</w:t>
      </w:r>
      <w:r w:rsidRPr="00212F41">
        <w:rPr>
          <w:rFonts w:ascii="Times New Roman" w:eastAsia="Times New Roman" w:hAnsi="Times New Roman" w:cs="Times New Roman"/>
          <w:i/>
          <w:iCs/>
          <w:lang w:eastAsia="ru-RU"/>
        </w:rPr>
        <w:t>.</w:t>
      </w:r>
    </w:p>
    <w:p w:rsidR="00A003A7" w:rsidRPr="00212F41" w:rsidRDefault="00A003A7" w:rsidP="00A003A7">
      <w:pPr>
        <w:spacing w:after="0" w:line="240" w:lineRule="auto"/>
        <w:jc w:val="both"/>
        <w:rPr>
          <w:rFonts w:ascii="Times New Roman" w:eastAsia="Times New Roman" w:hAnsi="Times New Roman" w:cs="Times New Roman"/>
          <w:bCs/>
          <w:iCs/>
          <w:lang w:eastAsia="ru-RU"/>
        </w:rPr>
      </w:pPr>
      <w:r w:rsidRPr="00212F41">
        <w:rPr>
          <w:rFonts w:ascii="Times New Roman" w:eastAsia="Times New Roman" w:hAnsi="Times New Roman" w:cs="Times New Roman"/>
          <w:b/>
          <w:bCs/>
          <w:lang w:eastAsia="ru-RU"/>
        </w:rPr>
        <w:t>Грузоотправитель</w:t>
      </w:r>
      <w:r w:rsidRPr="00212F41">
        <w:rPr>
          <w:rFonts w:ascii="Times New Roman" w:eastAsia="Times New Roman" w:hAnsi="Times New Roman" w:cs="Times New Roman"/>
          <w:lang w:eastAsia="ru-RU"/>
        </w:rPr>
        <w:t xml:space="preserve"> ____________</w:t>
      </w:r>
      <w:proofErr w:type="gramStart"/>
      <w:r w:rsidRPr="00212F41">
        <w:rPr>
          <w:rFonts w:ascii="Times New Roman" w:eastAsia="Times New Roman" w:hAnsi="Times New Roman" w:cs="Times New Roman"/>
          <w:lang w:eastAsia="ru-RU"/>
        </w:rPr>
        <w:t>_(</w:t>
      </w:r>
      <w:proofErr w:type="gramEnd"/>
      <w:r w:rsidRPr="00212F41">
        <w:rPr>
          <w:rFonts w:ascii="Times New Roman" w:eastAsia="Times New Roman" w:hAnsi="Times New Roman" w:cs="Times New Roman"/>
          <w:i/>
          <w:lang w:eastAsia="ru-RU"/>
        </w:rPr>
        <w:t>фирменное наименование и адрес места нахождения грузоотправителя</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Поставщик</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 ___________________</w:t>
      </w:r>
      <w:proofErr w:type="gramStart"/>
      <w:r w:rsidRPr="00212F41">
        <w:rPr>
          <w:rFonts w:ascii="Times New Roman" w:eastAsia="Times New Roman" w:hAnsi="Times New Roman" w:cs="Times New Roman"/>
          <w:lang w:eastAsia="ru-RU"/>
        </w:rPr>
        <w:t>_(</w:t>
      </w:r>
      <w:proofErr w:type="gramEnd"/>
      <w:r w:rsidRPr="00212F41">
        <w:rPr>
          <w:rFonts w:ascii="Times New Roman" w:eastAsia="Times New Roman" w:hAnsi="Times New Roman" w:cs="Times New Roman"/>
          <w:i/>
          <w:lang w:eastAsia="ru-RU"/>
        </w:rPr>
        <w:t>фирменное наименование и адрес места нахождения Поставщика</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lang w:eastAsia="ru-RU"/>
        </w:rPr>
        <w:t xml:space="preserve">Товар </w:t>
      </w:r>
      <w:r w:rsidRPr="00212F41">
        <w:rPr>
          <w:rFonts w:ascii="Times New Roman" w:eastAsia="Times New Roman" w:hAnsi="Times New Roman" w:cs="Times New Roman"/>
          <w:lang w:eastAsia="ru-RU"/>
        </w:rPr>
        <w:t>–</w:t>
      </w:r>
      <w:r w:rsidR="00E47C7C">
        <w:rPr>
          <w:rFonts w:ascii="Times New Roman" w:eastAsia="Times New Roman" w:hAnsi="Times New Roman" w:cs="Times New Roman"/>
          <w:lang w:eastAsia="ru-RU"/>
        </w:rPr>
        <w:t xml:space="preserve"> </w:t>
      </w:r>
      <w:r w:rsidR="00C071C6" w:rsidRPr="00C071C6">
        <w:rPr>
          <w:rFonts w:ascii="Times New Roman" w:eastAsia="Times New Roman" w:hAnsi="Times New Roman" w:cs="Times New Roman"/>
          <w:lang w:eastAsia="ru-RU"/>
        </w:rPr>
        <w:t>оборудование связи</w:t>
      </w:r>
      <w:r w:rsidRPr="00212F41">
        <w:rPr>
          <w:rFonts w:ascii="Times New Roman" w:eastAsia="Times New Roman" w:hAnsi="Times New Roman" w:cs="Times New Roman"/>
          <w:lang w:eastAsia="ru-RU"/>
        </w:rPr>
        <w:t>,</w:t>
      </w: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согласно спецификации (приложение №3 к настоящему Договору).</w:t>
      </w:r>
    </w:p>
    <w:p w:rsidR="00445022"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Условия поставки -</w:t>
      </w:r>
      <w:r w:rsidRPr="00212F41">
        <w:rPr>
          <w:rFonts w:ascii="Times New Roman" w:eastAsia="Times New Roman" w:hAnsi="Times New Roman" w:cs="Times New Roman"/>
          <w:lang w:eastAsia="ru-RU"/>
        </w:rPr>
        <w:t xml:space="preserve"> доставка Товара осуществляется средствами и силами Поставщика Филиалу ПАО «Россети Центр» - «Ярэнерго» по адрес</w:t>
      </w:r>
      <w:r w:rsidR="006A7AFF">
        <w:rPr>
          <w:rFonts w:ascii="Times New Roman" w:eastAsia="Times New Roman" w:hAnsi="Times New Roman" w:cs="Times New Roman"/>
          <w:lang w:eastAsia="ru-RU"/>
        </w:rPr>
        <w:t>у</w:t>
      </w:r>
      <w:r w:rsidRPr="00212F41">
        <w:rPr>
          <w:rFonts w:ascii="Times New Roman" w:eastAsia="Times New Roman" w:hAnsi="Times New Roman" w:cs="Times New Roman"/>
          <w:lang w:eastAsia="ru-RU"/>
        </w:rPr>
        <w:t xml:space="preserve"> склада:</w:t>
      </w:r>
      <w:r w:rsidR="00445022">
        <w:rPr>
          <w:rFonts w:ascii="Times New Roman" w:eastAsia="Times New Roman" w:hAnsi="Times New Roman" w:cs="Times New Roman"/>
          <w:lang w:eastAsia="ru-RU"/>
        </w:rPr>
        <w:t xml:space="preserve"> </w:t>
      </w:r>
      <w:r w:rsidR="00445022" w:rsidRPr="00445022">
        <w:rPr>
          <w:rFonts w:ascii="Times New Roman" w:eastAsia="Times New Roman" w:hAnsi="Times New Roman" w:cs="Times New Roman"/>
          <w:lang w:eastAsia="ru-RU"/>
        </w:rPr>
        <w:t>150003, г. Ярославль, ул. Северная Подстанция, д.9</w:t>
      </w:r>
    </w:p>
    <w:p w:rsidR="00996D45" w:rsidRPr="00212F41" w:rsidRDefault="00996D45" w:rsidP="002C4D46">
      <w:pPr>
        <w:shd w:val="clear" w:color="auto" w:fill="FFFFFF"/>
        <w:spacing w:after="0" w:line="240" w:lineRule="auto"/>
        <w:jc w:val="center"/>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3.   СТОИМОСТЬ ДОГОВОРА</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 xml:space="preserve">3.1. </w:t>
      </w:r>
      <w:r w:rsidR="00A003A7" w:rsidRPr="00212F41">
        <w:rPr>
          <w:rFonts w:ascii="Times New Roman" w:eastAsia="Times New Roman" w:hAnsi="Times New Roman" w:cs="Times New Roman"/>
          <w:lang w:eastAsia="ru-RU"/>
        </w:rPr>
        <w:t>.</w:t>
      </w:r>
      <w:proofErr w:type="gramEnd"/>
      <w:r w:rsidR="00A003A7" w:rsidRPr="00212F41">
        <w:rPr>
          <w:rFonts w:ascii="Times New Roman" w:eastAsia="Times New Roman" w:hAnsi="Times New Roman" w:cs="Times New Roman"/>
          <w:lang w:eastAsia="ru-RU"/>
        </w:rPr>
        <w:t xml:space="preserve"> </w:t>
      </w:r>
      <w:proofErr w:type="spellStart"/>
      <w:r w:rsidR="00A003A7" w:rsidRPr="00212F41">
        <w:rPr>
          <w:rFonts w:ascii="Times New Roman" w:eastAsia="Times New Roman" w:hAnsi="Times New Roman" w:cs="Times New Roman"/>
          <w:lang w:eastAsia="ru-RU"/>
        </w:rPr>
        <w:t>Cтоимость</w:t>
      </w:r>
      <w:proofErr w:type="spellEnd"/>
      <w:r w:rsidR="00A003A7" w:rsidRPr="00212F41">
        <w:rPr>
          <w:rFonts w:ascii="Times New Roman" w:eastAsia="Times New Roman" w:hAnsi="Times New Roman" w:cs="Times New Roman"/>
          <w:lang w:eastAsia="ru-RU"/>
        </w:rPr>
        <w:t xml:space="preserve"> по договору определена в соответствии со </w:t>
      </w:r>
      <w:proofErr w:type="gramStart"/>
      <w:r w:rsidR="00A003A7" w:rsidRPr="00212F41">
        <w:rPr>
          <w:rFonts w:ascii="Times New Roman" w:eastAsia="Times New Roman" w:hAnsi="Times New Roman" w:cs="Times New Roman"/>
          <w:lang w:eastAsia="ru-RU"/>
        </w:rPr>
        <w:t>Спецификацией  (</w:t>
      </w:r>
      <w:proofErr w:type="gramEnd"/>
      <w:r w:rsidR="00A003A7" w:rsidRPr="00212F41">
        <w:rPr>
          <w:rFonts w:ascii="Times New Roman" w:eastAsia="Times New Roman" w:hAnsi="Times New Roman" w:cs="Times New Roman"/>
          <w:lang w:eastAsia="ru-RU"/>
        </w:rPr>
        <w:t>Приложение № 3 к Договору), составляет _______________ (______________) рублей, в том числе НДС (___ процентов) ___________ (_______________) рублей.</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212F41">
        <w:rPr>
          <w:rFonts w:ascii="Times New Roman" w:eastAsia="Times New Roman" w:hAnsi="Times New Roman" w:cs="Times New Roman"/>
          <w:spacing w:val="-4"/>
          <w:lang w:eastAsia="ru-RU"/>
        </w:rPr>
        <w:t>дополнительное количество Товара (по сравнению с технической частью)</w:t>
      </w:r>
      <w:r w:rsidRPr="00212F41">
        <w:rPr>
          <w:rFonts w:ascii="Times New Roman" w:eastAsia="Times New Roman" w:hAnsi="Times New Roman" w:cs="Times New Roman"/>
          <w:lang w:eastAsia="ru-RU"/>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212F41">
        <w:rPr>
          <w:rFonts w:ascii="Times New Roman" w:eastAsia="Times New Roman" w:hAnsi="Times New Roman" w:cs="Times New Roman"/>
          <w:iCs/>
          <w:lang w:eastAsia="ru-RU"/>
        </w:rPr>
        <w:t xml:space="preserve">. </w:t>
      </w:r>
      <w:r w:rsidRPr="00212F41">
        <w:rPr>
          <w:rFonts w:ascii="Times New Roman" w:eastAsia="Times New Roman" w:hAnsi="Times New Roman" w:cs="Times New Roman"/>
          <w:lang w:eastAsia="ru-RU"/>
        </w:rPr>
        <w:t xml:space="preserve"> </w:t>
      </w:r>
    </w:p>
    <w:p w:rsidR="00996D45" w:rsidRPr="00212F41" w:rsidRDefault="00996D45" w:rsidP="00996D45">
      <w:pPr>
        <w:widowControl w:val="0"/>
        <w:tabs>
          <w:tab w:val="left" w:pos="2160"/>
        </w:tabs>
        <w:autoSpaceDE w:val="0"/>
        <w:autoSpaceDN w:val="0"/>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4. ПОСТАВКА ТОВАРА И ДОКУМЕНТАЦИЯ</w:t>
      </w:r>
    </w:p>
    <w:p w:rsidR="00996D45" w:rsidRPr="00212F41" w:rsidRDefault="00996D45" w:rsidP="00996D45">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Поставка товара осуществляется Поставщиком Покупателю после письменного </w:t>
      </w:r>
      <w:r w:rsidRPr="00212F41">
        <w:rPr>
          <w:rFonts w:ascii="Times New Roman" w:eastAsia="Times New Roman" w:hAnsi="Times New Roman" w:cs="Times New Roman"/>
          <w:lang w:eastAsia="ru-RU"/>
        </w:rPr>
        <w:lastRenderedPageBreak/>
        <w:t>извещения Покупателем Поставщика, в соответствии с условиями и сроками, оговоренными в Спецификации (Приложениях №</w:t>
      </w:r>
      <w:r w:rsidRPr="00212F41">
        <w:rPr>
          <w:rFonts w:ascii="Times New Roman" w:eastAsia="Times New Roman" w:hAnsi="Times New Roman" w:cs="Times New Roman"/>
          <w:bCs/>
          <w:color w:val="000000"/>
          <w:lang w:eastAsia="ru-RU"/>
        </w:rPr>
        <w:t xml:space="preserve">3 </w:t>
      </w:r>
      <w:r w:rsidRPr="00212F41">
        <w:rPr>
          <w:rFonts w:ascii="Times New Roman" w:eastAsia="Times New Roman" w:hAnsi="Times New Roman" w:cs="Times New Roman"/>
          <w:lang w:eastAsia="ru-RU"/>
        </w:rPr>
        <w:t>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996D45" w:rsidRPr="00212F41" w:rsidRDefault="00996D45" w:rsidP="00996D45">
      <w:pPr>
        <w:widowControl w:val="0"/>
        <w:numPr>
          <w:ilvl w:val="1"/>
          <w:numId w:val="56"/>
        </w:numPr>
        <w:tabs>
          <w:tab w:val="left" w:pos="0"/>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w:t>
      </w:r>
      <w:r w:rsidR="00372481" w:rsidRPr="00212F41">
        <w:rPr>
          <w:rFonts w:ascii="Times New Roman" w:eastAsia="Times New Roman" w:hAnsi="Times New Roman" w:cs="Times New Roman"/>
          <w:lang w:eastAsia="ru-RU"/>
        </w:rPr>
        <w:t xml:space="preserve">ик гарантирует, что поставка </w:t>
      </w:r>
      <w:r w:rsidRPr="00212F41">
        <w:rPr>
          <w:rFonts w:ascii="Times New Roman" w:eastAsia="Times New Roman" w:hAnsi="Times New Roman" w:cs="Times New Roman"/>
          <w:lang w:eastAsia="ru-RU"/>
        </w:rPr>
        <w:t>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товара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4.6. Упаковка и маркировка</w:t>
      </w:r>
      <w:r w:rsidRPr="00212F41">
        <w:rPr>
          <w:rFonts w:ascii="Times New Roman" w:eastAsia="Times New Roman" w:hAnsi="Times New Roman" w:cs="Times New Roman"/>
          <w:i/>
          <w:iCs/>
          <w:lang w:eastAsia="ru-RU"/>
        </w:rPr>
        <w:t>,</w:t>
      </w:r>
      <w:r w:rsidRPr="00212F41">
        <w:rPr>
          <w:rFonts w:ascii="Times New Roman" w:eastAsia="Times New Roman" w:hAnsi="Times New Roman" w:cs="Times New Roman"/>
          <w:lang w:eastAsia="ru-RU"/>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sidRPr="00212F41">
        <w:rPr>
          <w:rFonts w:ascii="Times New Roman" w:eastAsia="Times New Roman" w:hAnsi="Times New Roman" w:cs="Times New Roman"/>
          <w:i/>
          <w:iCs/>
          <w:lang w:eastAsia="ru-RU"/>
        </w:rPr>
        <w:t xml:space="preserve"> </w:t>
      </w:r>
      <w:r w:rsidRPr="00212F41">
        <w:rPr>
          <w:rFonts w:ascii="Times New Roman" w:eastAsia="Times New Roman" w:hAnsi="Times New Roman" w:cs="Times New Roman"/>
          <w:lang w:eastAsia="ru-RU"/>
        </w:rPr>
        <w:t>закупочной документации,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4.8. Т</w:t>
      </w:r>
      <w:r w:rsidRPr="00212F41">
        <w:rPr>
          <w:rFonts w:ascii="Times New Roman" w:eastAsia="Times New Roman" w:hAnsi="Times New Roman" w:cs="Times New Roman"/>
          <w:bCs/>
          <w:lang w:eastAsia="ru-RU"/>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должен пройти входной контроль и пусковые испытания (как отдельно, так и в комплексе) согласно требованиям НТД.</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996D45" w:rsidRPr="00212F41" w:rsidRDefault="00996D45" w:rsidP="00996D45">
      <w:pPr>
        <w:tabs>
          <w:tab w:val="left" w:pos="142"/>
        </w:tabs>
        <w:spacing w:after="0" w:line="240" w:lineRule="auto"/>
        <w:ind w:left="708"/>
        <w:contextualSpacing/>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4.10. Товар должен соответствовать требованиям:</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а) действующих на территории Российской Федерации нормативно-технических документов;</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б) технической политики в распределительном сетевом комплексе.</w:t>
      </w:r>
    </w:p>
    <w:p w:rsidR="00996D45" w:rsidRPr="00212F41" w:rsidRDefault="00996D45" w:rsidP="00996D45">
      <w:pPr>
        <w:tabs>
          <w:tab w:val="left" w:pos="720"/>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случае альтернативного предложения по поставляемому товару,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товара.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996D45" w:rsidRPr="00212F41" w:rsidRDefault="00996D45" w:rsidP="00996D45">
      <w:pPr>
        <w:widowControl w:val="0"/>
        <w:tabs>
          <w:tab w:val="left" w:pos="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4.12. При поставке товара Поставщик должен:</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ab/>
        <w:t>4.12.1. предоставить грузополучателю оригиналы, а Покупателю копии следующих документов на русском языке:</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б) гарантийные свидетельства;</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сертификат о происхождении в случае поставки товара, произведенного за пределами Российской Федерации;</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«Россети</w:t>
      </w:r>
      <w:proofErr w:type="gramStart"/>
      <w:r w:rsidRPr="00212F41">
        <w:rPr>
          <w:rFonts w:ascii="Times New Roman" w:eastAsia="Times New Roman" w:hAnsi="Times New Roman" w:cs="Times New Roman"/>
          <w:lang w:eastAsia="ru-RU"/>
        </w:rPr>
        <w:t>»</w:t>
      </w:r>
      <w:proofErr w:type="gramEnd"/>
      <w:r w:rsidRPr="00212F41">
        <w:rPr>
          <w:rFonts w:ascii="Times New Roman" w:eastAsia="Times New Roman" w:hAnsi="Times New Roman" w:cs="Times New Roman"/>
          <w:lang w:eastAsia="ru-RU"/>
        </w:rPr>
        <w:t xml:space="preserve">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случае </w:t>
      </w:r>
      <w:proofErr w:type="spellStart"/>
      <w:r w:rsidRPr="00212F41">
        <w:rPr>
          <w:rFonts w:ascii="Times New Roman" w:eastAsia="Times New Roman" w:hAnsi="Times New Roman" w:cs="Times New Roman"/>
          <w:lang w:eastAsia="ru-RU"/>
        </w:rPr>
        <w:t>непредоставления</w:t>
      </w:r>
      <w:proofErr w:type="spellEnd"/>
      <w:r w:rsidRPr="00212F41">
        <w:rPr>
          <w:rFonts w:ascii="Times New Roman" w:eastAsia="Times New Roman" w:hAnsi="Times New Roman" w:cs="Times New Roman"/>
          <w:lang w:eastAsia="ru-RU"/>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ab/>
      </w:r>
      <w:r w:rsidRPr="00212F41">
        <w:rPr>
          <w:rFonts w:ascii="Times New Roman" w:eastAsia="Times New Roman" w:hAnsi="Times New Roman" w:cs="Times New Roman"/>
          <w:lang w:eastAsia="ru-RU"/>
        </w:rPr>
        <w:t xml:space="preserve">4.12.2. Поставщик обязан </w:t>
      </w:r>
      <w:proofErr w:type="gramStart"/>
      <w:r w:rsidRPr="00212F41">
        <w:rPr>
          <w:rFonts w:ascii="Times New Roman" w:eastAsia="Times New Roman" w:hAnsi="Times New Roman" w:cs="Times New Roman"/>
          <w:lang w:eastAsia="ru-RU"/>
        </w:rPr>
        <w:t>предоставить  Покупателю</w:t>
      </w:r>
      <w:proofErr w:type="gramEnd"/>
      <w:r w:rsidRPr="00212F41">
        <w:rPr>
          <w:rFonts w:ascii="Times New Roman" w:eastAsia="Times New Roman" w:hAnsi="Times New Roman" w:cs="Times New Roman"/>
          <w:lang w:eastAsia="ru-RU"/>
        </w:rPr>
        <w:t xml:space="preserve"> документы, предусмотренные п. 7.2.1-7.2.3 Договора.</w:t>
      </w:r>
      <w:r w:rsidRPr="00212F41">
        <w:rPr>
          <w:rFonts w:ascii="Times New Roman" w:eastAsia="Times New Roman" w:hAnsi="Times New Roman" w:cs="Times New Roman"/>
          <w:b/>
          <w:lang w:eastAsia="ru-RU"/>
        </w:rPr>
        <w:t xml:space="preserve">  </w:t>
      </w:r>
    </w:p>
    <w:p w:rsidR="00996D45" w:rsidRPr="00212F41" w:rsidRDefault="00996D45" w:rsidP="00996D45">
      <w:pPr>
        <w:widowControl w:val="0"/>
        <w:tabs>
          <w:tab w:val="left" w:pos="0"/>
        </w:tabs>
        <w:autoSpaceDE w:val="0"/>
        <w:autoSpaceDN w:val="0"/>
        <w:spacing w:after="0" w:line="240" w:lineRule="auto"/>
        <w:ind w:left="142"/>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5. ПРИЕМКА ТОВАРА</w:t>
      </w:r>
    </w:p>
    <w:p w:rsidR="00996D45" w:rsidRPr="00212F41" w:rsidRDefault="00996D45" w:rsidP="00996D45">
      <w:pPr>
        <w:tabs>
          <w:tab w:val="left" w:pos="703"/>
          <w:tab w:val="left" w:pos="993"/>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приобретаемого товара и блока капитального строительства.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5.2. 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5.3. 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5.4. Приемка партии товара производится в течение (3) трех рабочих дней с момента фактического поступления товара грузополучателю.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5.5. При приемке товара представители грузополучателя, Поставщика, Покупателя осуществляют:</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внешний осмотр тары и упаковки;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количества отгруженных и поступивших поставочных мест;</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содержимого коробок упаковочным листам и характеристикам, указанным в товаросопроводительной документации.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Результаты приемки оформляются в соответствии с формой УПД (Приложение №7 к Договору).</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5.7. 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от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5.8. 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5.11. Право собственности на Товар переходит к Покупателю при передаче Товара Покупателю (грузополучателю) по УПД.</w:t>
      </w:r>
    </w:p>
    <w:p w:rsidR="00996D45" w:rsidRPr="00212F41" w:rsidRDefault="00996D45" w:rsidP="00996D45">
      <w:pPr>
        <w:suppressAutoHyphen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После передачи Товара Покупателю (грузополучателю) риск случайной гибели или случайного повреждения товара переходит к Покупателю.</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5.12. Форма УПД приведена в Приложении №7, которое является неотъемлемой частью настоящего Договора.</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5.13.  Поставщик подтверждает, что форма документа об исполнении своих обязательств Универсальный передаточный документ (УПД), приведенный в Приложении № 7 к настоящему договору, является формой первичного учетного документа, утвержденного утверждённого Приказом.</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5.14. Поставщик обязан соблюдать требования Регламента о взаимодействии ПАО «Россети Центр»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поставок.</w:t>
      </w:r>
    </w:p>
    <w:p w:rsidR="00996D45" w:rsidRPr="00212F41" w:rsidRDefault="00996D45" w:rsidP="00996D45">
      <w:pPr>
        <w:tabs>
          <w:tab w:val="left" w:pos="1477"/>
        </w:tabs>
        <w:spacing w:after="0" w:line="274" w:lineRule="exact"/>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5.15. Покупатель вправе при несоблюдении Поставщиком обязанностей, установленных п.5.14. настоящего Договора, обеспечить запрет допуска работников </w:t>
      </w:r>
      <w:r w:rsidRPr="00212F41">
        <w:rPr>
          <w:rFonts w:ascii="Times New Roman" w:eastAsia="Calibri" w:hAnsi="Times New Roman" w:cs="Times New Roman"/>
          <w:iCs/>
          <w:color w:val="000000"/>
          <w:shd w:val="clear" w:color="auto" w:fill="FFFFFF"/>
          <w:lang w:eastAsia="ru-RU" w:bidi="ru-RU"/>
        </w:rPr>
        <w:t>Поставщика</w:t>
      </w:r>
      <w:r w:rsidRPr="00212F41">
        <w:rPr>
          <w:rFonts w:ascii="Times New Roman" w:eastAsia="Times New Roman" w:hAnsi="Times New Roman" w:cs="Times New Roman"/>
          <w:i/>
          <w:lang w:eastAsia="ru-RU"/>
        </w:rPr>
        <w:t xml:space="preserve"> </w:t>
      </w:r>
      <w:r w:rsidRPr="00212F41">
        <w:rPr>
          <w:rFonts w:ascii="Times New Roman" w:eastAsia="Times New Roman" w:hAnsi="Times New Roman" w:cs="Times New Roman"/>
          <w:lang w:eastAsia="ru-RU"/>
        </w:rPr>
        <w:t>с незамедлительным отстранением их от выполнения поставок.</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5.16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5.17.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w:t>
      </w:r>
      <w:r w:rsidRPr="00212F41">
        <w:rPr>
          <w:rFonts w:ascii="Times New Roman" w:eastAsia="Times New Roman" w:hAnsi="Times New Roman" w:cs="Times New Roman"/>
          <w:lang w:eastAsia="ru-RU"/>
        </w:rPr>
        <w:lastRenderedPageBreak/>
        <w:t xml:space="preserve">необходимые для выставления и получения электронных счетов-фактур, включая следующие обязательства: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996D45" w:rsidRPr="00212F41" w:rsidRDefault="00996D45" w:rsidP="00996D45">
      <w:pPr>
        <w:autoSpaceDE w:val="0"/>
        <w:autoSpaceDN w:val="0"/>
        <w:adjustRightInd w:val="0"/>
        <w:spacing w:after="0" w:line="240" w:lineRule="auto"/>
        <w:ind w:left="720"/>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996D45" w:rsidRPr="00212F41" w:rsidRDefault="00996D45" w:rsidP="00996D45">
      <w:pPr>
        <w:tabs>
          <w:tab w:val="left" w:pos="851"/>
          <w:tab w:val="left" w:pos="1134"/>
        </w:tabs>
        <w:spacing w:after="0" w:line="240" w:lineRule="auto"/>
        <w:ind w:firstLine="6"/>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6. ГАРАНТИИ</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212F41">
        <w:rPr>
          <w:rFonts w:ascii="Times New Roman" w:eastAsia="Times New Roman" w:hAnsi="Times New Roman" w:cs="Times New Roman"/>
          <w:lang w:eastAsia="ru-RU"/>
        </w:rPr>
        <w:tab/>
        <w:t xml:space="preserve">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от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695DFF" w:rsidRDefault="00996D45" w:rsidP="00695DFF">
      <w:pPr>
        <w:tabs>
          <w:tab w:val="left" w:pos="1134"/>
        </w:tabs>
        <w:spacing w:after="0" w:line="240" w:lineRule="auto"/>
        <w:jc w:val="both"/>
        <w:outlineLvl w:val="0"/>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6.4.</w:t>
      </w:r>
      <w:r w:rsidRPr="00212F41">
        <w:rPr>
          <w:rFonts w:ascii="Times New Roman" w:eastAsia="Times New Roman" w:hAnsi="Times New Roman" w:cs="Times New Roman"/>
          <w:lang w:eastAsia="ru-RU"/>
        </w:rPr>
        <w:tab/>
      </w:r>
      <w:proofErr w:type="gramStart"/>
      <w:r w:rsidR="00695DFF" w:rsidRPr="00695DFF">
        <w:rPr>
          <w:rFonts w:ascii="Times New Roman" w:eastAsia="Times New Roman" w:hAnsi="Times New Roman" w:cs="Times New Roman"/>
          <w:lang w:eastAsia="ru-RU"/>
        </w:rPr>
        <w:t>Гарантия  на</w:t>
      </w:r>
      <w:proofErr w:type="gramEnd"/>
      <w:r w:rsidR="00695DFF" w:rsidRPr="00695DFF">
        <w:rPr>
          <w:rFonts w:ascii="Times New Roman" w:eastAsia="Times New Roman" w:hAnsi="Times New Roman" w:cs="Times New Roman"/>
          <w:lang w:eastAsia="ru-RU"/>
        </w:rPr>
        <w:t xml:space="preserve"> поставляемое оборудование должна распространяться не менее чем на </w:t>
      </w:r>
      <w:r w:rsidR="00C071C6" w:rsidRPr="00C071C6">
        <w:rPr>
          <w:rFonts w:ascii="Times New Roman" w:eastAsia="Times New Roman" w:hAnsi="Times New Roman" w:cs="Times New Roman"/>
          <w:lang w:eastAsia="ru-RU"/>
        </w:rPr>
        <w:t xml:space="preserve">12 </w:t>
      </w:r>
      <w:r w:rsidR="00695DFF" w:rsidRPr="00695DFF">
        <w:rPr>
          <w:rFonts w:ascii="Times New Roman" w:eastAsia="Times New Roman" w:hAnsi="Times New Roman" w:cs="Times New Roman"/>
          <w:lang w:eastAsia="ru-RU"/>
        </w:rPr>
        <w:t xml:space="preserve">месяцев. Время начала исчисления гарантийного срока – с </w:t>
      </w:r>
      <w:r w:rsidR="00C071C6" w:rsidRPr="00C071C6">
        <w:rPr>
          <w:rFonts w:ascii="Times New Roman" w:eastAsia="Times New Roman" w:hAnsi="Times New Roman" w:cs="Times New Roman"/>
          <w:lang w:eastAsia="ru-RU"/>
        </w:rPr>
        <w:t xml:space="preserve">момента </w:t>
      </w:r>
      <w:r w:rsidR="00695DFF" w:rsidRPr="00695DFF">
        <w:rPr>
          <w:rFonts w:ascii="Times New Roman" w:eastAsia="Times New Roman" w:hAnsi="Times New Roman" w:cs="Times New Roman"/>
          <w:lang w:eastAsia="ru-RU"/>
        </w:rPr>
        <w:t xml:space="preserve">ввода оборудования в эксплуатацию.  </w:t>
      </w:r>
    </w:p>
    <w:p w:rsidR="00996D45" w:rsidRPr="00212F41" w:rsidRDefault="00996D45" w:rsidP="00C071C6">
      <w:pPr>
        <w:tabs>
          <w:tab w:val="left" w:pos="1134"/>
        </w:tabs>
        <w:spacing w:after="0" w:line="240" w:lineRule="auto"/>
        <w:ind w:firstLine="709"/>
        <w:jc w:val="both"/>
        <w:outlineLvl w:val="0"/>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Поставщик должен за свой счет и сроки, согласованные с Покупателем, устранять любые дефекты в поставляемом Товаре, выявленные в течение гарантийного срока.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6.5.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6.6. Поставщик обязуется выполнять гарантийный ремонт товара за свой счет в течение срока, указанного в п. </w:t>
      </w:r>
      <w:proofErr w:type="gramStart"/>
      <w:r w:rsidRPr="00212F41">
        <w:rPr>
          <w:rFonts w:ascii="Times New Roman" w:eastAsia="Times New Roman" w:hAnsi="Times New Roman" w:cs="Times New Roman"/>
          <w:lang w:eastAsia="ru-RU"/>
        </w:rPr>
        <w:t>6.4  настоящего</w:t>
      </w:r>
      <w:proofErr w:type="gramEnd"/>
      <w:r w:rsidRPr="00212F41">
        <w:rPr>
          <w:rFonts w:ascii="Times New Roman" w:eastAsia="Times New Roman" w:hAnsi="Times New Roman" w:cs="Times New Roman"/>
          <w:lang w:eastAsia="ru-RU"/>
        </w:rPr>
        <w:t xml:space="preserve">  Договора. Гарантийный срок исчисляется со дня подписания УПД Покупателем. </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п. 6.4 настоящего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w:t>
      </w:r>
    </w:p>
    <w:p w:rsidR="00996D45" w:rsidRPr="00212F41" w:rsidRDefault="00996D45" w:rsidP="00996D45">
      <w:pPr>
        <w:widowControl w:val="0"/>
        <w:tabs>
          <w:tab w:val="left" w:pos="703"/>
          <w:tab w:val="left" w:pos="1260"/>
        </w:tabs>
        <w:autoSpaceDE w:val="0"/>
        <w:autoSpaceDN w:val="0"/>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7. ПОРЯДОК И УСЛОВИЯ ПЛАТЕЖЕЙ</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7.1. Оплата товара Поставщику будет производиться денежными средствами в рублях платежными поручениями.</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7.2. </w:t>
      </w:r>
      <w:r w:rsidRPr="00212F41">
        <w:rPr>
          <w:rFonts w:ascii="Times New Roman" w:eastAsia="Times New Roman" w:hAnsi="Times New Roman" w:cs="Times New Roman"/>
        </w:rPr>
        <w:t xml:space="preserve">Оплата 100% стоимости приобретаемых товарно-материальных ценностей </w:t>
      </w:r>
      <w:r w:rsidRPr="00212F41">
        <w:rPr>
          <w:rFonts w:ascii="Times New Roman" w:eastAsia="Calibri" w:hAnsi="Times New Roman" w:cs="Times New Roman"/>
        </w:rPr>
        <w:t xml:space="preserve">производится </w:t>
      </w:r>
      <w:r w:rsidRPr="00212F41">
        <w:rPr>
          <w:rFonts w:ascii="Times New Roman" w:eastAsia="Times New Roman" w:hAnsi="Times New Roman" w:cs="Times New Roman"/>
        </w:rPr>
        <w:lastRenderedPageBreak/>
        <w:t xml:space="preserve">безналичным расчетом в течение 7 </w:t>
      </w:r>
      <w:r w:rsidRPr="00212F41">
        <w:rPr>
          <w:rFonts w:ascii="Times New Roman" w:eastAsia="Calibri" w:hAnsi="Times New Roman" w:cs="Times New Roman"/>
        </w:rPr>
        <w:t xml:space="preserve">(семи) </w:t>
      </w:r>
      <w:r w:rsidRPr="00212F41">
        <w:rPr>
          <w:rFonts w:ascii="Times New Roman" w:eastAsia="Times New Roman" w:hAnsi="Times New Roman" w:cs="Times New Roman"/>
        </w:rPr>
        <w:t>рабочих дней с момента подписания</w:t>
      </w:r>
      <w:r w:rsidRPr="00212F41">
        <w:rPr>
          <w:rFonts w:ascii="Times New Roman" w:eastAsia="Calibri" w:hAnsi="Times New Roman" w:cs="Times New Roman"/>
        </w:rPr>
        <w:t xml:space="preserve"> Сторонами накладной, предоставления УПД</w:t>
      </w:r>
      <w:r w:rsidRPr="00212F41">
        <w:rPr>
          <w:rFonts w:ascii="Times New Roman" w:eastAsia="Times New Roman" w:hAnsi="Times New Roman" w:cs="Times New Roman"/>
          <w:lang w:eastAsia="ru-RU"/>
        </w:rPr>
        <w:t xml:space="preserve">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996D45" w:rsidRPr="00212F41" w:rsidRDefault="00996D45" w:rsidP="00996D45">
      <w:pPr>
        <w:spacing w:after="0" w:line="240" w:lineRule="auto"/>
        <w:ind w:firstLine="539"/>
        <w:jc w:val="both"/>
        <w:rPr>
          <w:rFonts w:ascii="Times New Roman" w:eastAsia="Times New Roman" w:hAnsi="Times New Roman" w:cs="Times New Roman"/>
          <w:lang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.2.1. </w:t>
      </w:r>
      <w:r w:rsidRPr="00212F41">
        <w:rPr>
          <w:rFonts w:ascii="Times New Roman" w:eastAsia="Times New Roman" w:hAnsi="Times New Roman" w:cs="Times New Roman"/>
          <w:lang w:eastAsia="x-none"/>
        </w:rPr>
        <w:t>Универсальный передаточный документ (УПД)</w:t>
      </w:r>
      <w:r w:rsidRPr="00212F41">
        <w:rPr>
          <w:rFonts w:ascii="Times New Roman" w:eastAsia="Times New Roman" w:hAnsi="Times New Roman" w:cs="Times New Roman"/>
          <w:lang w:val="x-none" w:eastAsia="x-none"/>
        </w:rPr>
        <w:t xml:space="preserve">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С</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полномочий на его подписание. Документы, подтверждающие полномочия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предоставляются однократно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При подписании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иным лицом, а также по истечении полномочий лиц, подписывающих очередной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документы на которых были предоставлены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Поставщик предоставляет Покупателю действующие документы, подтверждающие полномочия лиц, подписывающих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.2.2. </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.2.3.</w:t>
      </w: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отгрузочные документы (железнодорожные накладные по форме «ГУ-27», железнодорожные квитанции о приеме Товара к перевозке, транспортные накладные, товарно-транспортные накладные по форме № «1-Т».</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При доставке ТМЦ специализированными перевозчиками (в том числе ООО «ДЛ-Транс», ФГУП «Почта России</w:t>
      </w:r>
      <w:r w:rsidRPr="00212F41">
        <w:rPr>
          <w:rFonts w:ascii="Times New Roman" w:eastAsia="Times New Roman" w:hAnsi="Times New Roman" w:cs="Times New Roman"/>
          <w:lang w:eastAsia="x-none"/>
        </w:rPr>
        <w:t>», ООО «ПЭК»</w:t>
      </w:r>
      <w:r w:rsidR="00212F41" w:rsidRPr="00212F41">
        <w:rPr>
          <w:rFonts w:ascii="Times New Roman" w:eastAsia="Times New Roman" w:hAnsi="Times New Roman" w:cs="Times New Roman"/>
          <w:lang w:eastAsia="x-none"/>
        </w:rPr>
        <w:t>, ООО «Деловые линии»</w:t>
      </w:r>
      <w:r w:rsidRPr="00212F41">
        <w:rPr>
          <w:rFonts w:ascii="Times New Roman" w:eastAsia="Times New Roman" w:hAnsi="Times New Roman" w:cs="Times New Roman"/>
          <w:lang w:val="x-none" w:eastAsia="x-none"/>
        </w:rPr>
        <w:t xml:space="preserve"> и др.) сопроводительные документы, предоставляемые специализированными перевозчиками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color w:val="000000"/>
          <w:lang w:val="x-none" w:eastAsia="x-none"/>
        </w:rPr>
      </w:pPr>
      <w:r w:rsidRPr="00212F41">
        <w:rPr>
          <w:rFonts w:ascii="Times New Roman" w:eastAsia="Times New Roman" w:hAnsi="Times New Roman" w:cs="Times New Roman"/>
          <w:color w:val="000000"/>
          <w:lang w:eastAsia="x-none"/>
        </w:rPr>
        <w:t>7</w:t>
      </w:r>
      <w:r w:rsidRPr="00212F41">
        <w:rPr>
          <w:rFonts w:ascii="Times New Roman" w:eastAsia="Times New Roman" w:hAnsi="Times New Roman" w:cs="Times New Roman"/>
          <w:color w:val="000000"/>
          <w:lang w:val="x-none" w:eastAsia="x-none"/>
        </w:rPr>
        <w:t>.2.</w:t>
      </w:r>
      <w:r w:rsidRPr="00212F41">
        <w:rPr>
          <w:rFonts w:ascii="Times New Roman" w:eastAsia="Times New Roman" w:hAnsi="Times New Roman" w:cs="Times New Roman"/>
          <w:color w:val="000000"/>
          <w:lang w:eastAsia="x-none"/>
        </w:rPr>
        <w:t>4</w:t>
      </w:r>
      <w:r w:rsidRPr="00212F41">
        <w:rPr>
          <w:rFonts w:ascii="Times New Roman" w:eastAsia="Times New Roman" w:hAnsi="Times New Roman" w:cs="Times New Roman"/>
          <w:color w:val="000000"/>
          <w:lang w:val="x-none" w:eastAsia="x-none"/>
        </w:rPr>
        <w:t>. документов, предусмотренных п.4.12 Договора.</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.3. Предъявляемый Покупателю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товарной накладной, код материала справочника материально-технических ресурсов.</w:t>
      </w:r>
    </w:p>
    <w:p w:rsidR="00996D45" w:rsidRPr="00212F41" w:rsidRDefault="00996D45" w:rsidP="00996D45">
      <w:pPr>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w:t>
      </w:r>
      <w:proofErr w:type="gramStart"/>
      <w:r w:rsidRPr="00212F41">
        <w:rPr>
          <w:rFonts w:ascii="Times New Roman" w:eastAsia="Times New Roman" w:hAnsi="Times New Roman" w:cs="Times New Roman"/>
          <w:lang w:eastAsia="ru-RU"/>
        </w:rPr>
        <w:t>УПД  в</w:t>
      </w:r>
      <w:proofErr w:type="gramEnd"/>
      <w:r w:rsidRPr="00212F41">
        <w:rPr>
          <w:rFonts w:ascii="Times New Roman" w:eastAsia="Times New Roman" w:hAnsi="Times New Roman" w:cs="Times New Roman"/>
          <w:lang w:eastAsia="ru-RU"/>
        </w:rPr>
        <w:t xml:space="preserve"> строке «Грузополучатель» Поставщик обязан указать полное или сокращенное наименование Получателя, а также его почтовый адрес. При заполнении в УПД строки «Покупатель» Поставщик обязан указать: публичное акционерное общество «Россети Центр», адрес: ПАО «Россети Центр», 119017, г. Москва, ул. Малая Ордынка, д.15, ИНН/КПП покупателя 6901067107/760602001.</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4.</w:t>
      </w:r>
      <w:r w:rsidRPr="00212F41">
        <w:rPr>
          <w:rFonts w:ascii="Times New Roman" w:eastAsia="Times New Roman" w:hAnsi="Times New Roman" w:cs="Times New Roman"/>
          <w:lang w:val="x-none" w:eastAsia="x-none"/>
        </w:rPr>
        <w:t xml:space="preserve"> При отсутствии документов, указанных в пункте 4.12, </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.2.1-</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.2.4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5</w:t>
      </w:r>
      <w:r w:rsidRPr="00212F41">
        <w:rPr>
          <w:rFonts w:ascii="Times New Roman" w:eastAsia="Times New Roman" w:hAnsi="Times New Roman" w:cs="Times New Roman"/>
          <w:lang w:val="x-none" w:eastAsia="x-none"/>
        </w:rPr>
        <w:t>.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w:t>
      </w:r>
      <w:r w:rsidRPr="00212F41">
        <w:rPr>
          <w:rFonts w:ascii="Times New Roman" w:eastAsia="Times New Roman" w:hAnsi="Times New Roman" w:cs="Times New Roman"/>
          <w:lang w:eastAsia="x-none"/>
        </w:rPr>
        <w:t>ого</w:t>
      </w:r>
      <w:r w:rsidRPr="00212F41">
        <w:rPr>
          <w:rFonts w:ascii="Times New Roman" w:eastAsia="Times New Roman" w:hAnsi="Times New Roman" w:cs="Times New Roman"/>
          <w:lang w:val="x-none" w:eastAsia="x-none"/>
        </w:rPr>
        <w:t xml:space="preserve">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996D45" w:rsidRPr="00212F41" w:rsidRDefault="00996D45" w:rsidP="00996D45">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7.6.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7.7.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поставленного товара) и документов при условии выполнения иных обязательств, предусмотренных по Договору.</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7.8. </w:t>
      </w:r>
      <w:r w:rsidRPr="00212F41">
        <w:rPr>
          <w:rFonts w:ascii="Times New Roman" w:eastAsia="Calibri" w:hAnsi="Times New Roman" w:cs="Times New Roman"/>
        </w:rPr>
        <w:t>Моментом исполнения обязательств по оплате является дата списания денежных средств с корреспондентского счет банка Покупателя</w:t>
      </w:r>
      <w:r w:rsidRPr="00212F41">
        <w:rPr>
          <w:rFonts w:ascii="Times New Roman" w:eastAsia="Times New Roman" w:hAnsi="Times New Roman" w:cs="Times New Roman"/>
          <w:lang w:eastAsia="ru-RU"/>
        </w:rPr>
        <w:t xml:space="preserve"> </w:t>
      </w:r>
    </w:p>
    <w:p w:rsidR="00996D45" w:rsidRPr="00212F41" w:rsidRDefault="00996D45" w:rsidP="00996D45">
      <w:pPr>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lastRenderedPageBreak/>
        <w:t xml:space="preserve">    8. ОТВЕТСТВЕННОСТЬ СТОРОН И ОБЕСПЕЧЕНИЕ ИСПОЛНЕНИЯ ОБЯЗАТЕЛЬСТВ</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8.1. 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w:t>
      </w:r>
      <w:r w:rsidRPr="00212F41">
        <w:rPr>
          <w:rFonts w:ascii="Times New Roman" w:eastAsia="Times New Roman" w:hAnsi="Times New Roman" w:cs="Times New Roman"/>
          <w:lang w:val="ru-MD" w:eastAsia="ru-RU"/>
        </w:rPr>
        <w:t>о</w:t>
      </w:r>
      <w:r w:rsidRPr="00212F41">
        <w:rPr>
          <w:rFonts w:ascii="Times New Roman" w:eastAsia="Times New Roman" w:hAnsi="Times New Roman" w:cs="Times New Roman"/>
          <w:lang w:eastAsia="ru-RU"/>
        </w:rPr>
        <w:t>в</w:t>
      </w:r>
      <w:r w:rsidRPr="00212F41">
        <w:rPr>
          <w:rFonts w:ascii="Times New Roman" w:eastAsia="Times New Roman" w:hAnsi="Times New Roman" w:cs="Times New Roman"/>
          <w:lang w:val="ru-MD" w:eastAsia="ru-RU"/>
        </w:rPr>
        <w:t>ара,</w:t>
      </w:r>
      <w:r w:rsidRPr="00212F41">
        <w:rPr>
          <w:rFonts w:ascii="Times New Roman" w:eastAsia="Times New Roman" w:hAnsi="Times New Roman" w:cs="Times New Roman"/>
          <w:lang w:eastAsia="ru-RU"/>
        </w:rPr>
        <w:t xml:space="preserve">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8.2. Поставщик при нарушении договорных обязательств уплачивает Покупателю:</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 при нарушении установленных сроков выполнения работ/оказания услуг Поставщик уплачивает неустойку в размере 0,15 % от стоимости работ/услуг за каждый день просрочки выполнения своих обязательств до даты фактического исполнения обязательства;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Times New Roman" w:hAnsi="Times New Roman" w:cs="Times New Roman"/>
          <w:bCs/>
          <w:lang w:eastAsia="ru-RU"/>
        </w:rPr>
        <w:t xml:space="preserve">              - </w:t>
      </w:r>
      <w:r w:rsidRPr="00212F41">
        <w:rPr>
          <w:rFonts w:ascii="Times New Roman" w:eastAsia="Calibri" w:hAnsi="Times New Roman" w:cs="Times New Roman"/>
        </w:rPr>
        <w:t xml:space="preserve">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(п.12.3. Договора), Поставщик уплачивает Покупателю штраф в размере 0,1% от стоимости договора: </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             -з</w:t>
      </w:r>
      <w:r w:rsidRPr="00212F41">
        <w:rPr>
          <w:rFonts w:ascii="Times New Roman" w:eastAsia="Times New Roman" w:hAnsi="Times New Roman" w:cs="Times New Roman"/>
          <w:lang w:eastAsia="ru-RU"/>
        </w:rPr>
        <w:t xml:space="preserve">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212F41">
        <w:rPr>
          <w:rFonts w:ascii="Times New Roman" w:eastAsia="Calibri" w:hAnsi="Times New Roman" w:cs="Times New Roman"/>
        </w:rPr>
        <w:t>до полного исполнения обязательств Поставщиком</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8"/>
        <w:jc w:val="both"/>
        <w:rPr>
          <w:rFonts w:ascii="Times New Roman" w:eastAsia="Times New Roman" w:hAnsi="Times New Roman" w:cs="Times New Roman"/>
          <w:bCs/>
          <w:iCs/>
          <w:lang w:eastAsia="ar-SA"/>
        </w:rPr>
      </w:pPr>
      <w:r w:rsidRPr="00212F41">
        <w:rPr>
          <w:rFonts w:ascii="Times New Roman" w:eastAsia="Times New Roman" w:hAnsi="Times New Roman" w:cs="Times New Roman"/>
          <w:iCs/>
          <w:lang w:eastAsia="ar-SA"/>
        </w:rPr>
        <w:t xml:space="preserve">- в случае </w:t>
      </w:r>
      <w:r w:rsidRPr="00212F41">
        <w:rPr>
          <w:rFonts w:ascii="Times New Roman" w:eastAsia="Times New Roman" w:hAnsi="Times New Roman" w:cs="Times New Roman"/>
          <w:bCs/>
          <w:iCs/>
          <w:lang w:eastAsia="ar-SA"/>
        </w:rPr>
        <w:t xml:space="preserve">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(п.п. 8.5, 4.2 Договора), Покупатель вправе начислить и взыскать штраф в </w:t>
      </w:r>
      <w:r w:rsidRPr="00212F41">
        <w:rPr>
          <w:rFonts w:ascii="Times New Roman" w:eastAsia="Times New Roman" w:hAnsi="Times New Roman" w:cs="Times New Roman"/>
          <w:bCs/>
          <w:iCs/>
          <w:color w:val="000000"/>
          <w:lang w:eastAsia="ar-SA"/>
        </w:rPr>
        <w:t xml:space="preserve">размере 5 % от </w:t>
      </w:r>
      <w:r w:rsidRPr="00212F41">
        <w:rPr>
          <w:rFonts w:ascii="Times New Roman" w:eastAsia="Times New Roman" w:hAnsi="Times New Roman" w:cs="Times New Roman"/>
          <w:iCs/>
          <w:color w:val="000000"/>
          <w:lang w:eastAsia="ar-SA"/>
        </w:rPr>
        <w:t>стоимости товаров (работ) по</w:t>
      </w:r>
      <w:r w:rsidRPr="00212F41">
        <w:rPr>
          <w:rFonts w:ascii="Times New Roman" w:eastAsia="Times New Roman" w:hAnsi="Times New Roman" w:cs="Times New Roman"/>
          <w:bCs/>
          <w:iCs/>
          <w:color w:val="000000"/>
          <w:lang w:eastAsia="ar-SA"/>
        </w:rPr>
        <w:t xml:space="preserve"> Договору</w:t>
      </w:r>
      <w:r w:rsidRPr="00212F41">
        <w:rPr>
          <w:rFonts w:ascii="Times New Roman" w:eastAsia="Times New Roman" w:hAnsi="Times New Roman" w:cs="Times New Roman"/>
          <w:bCs/>
          <w:iCs/>
          <w:lang w:eastAsia="ar-SA"/>
        </w:rPr>
        <w:t>;</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8.3. Уплата неустоек не освобождает Стороны от исполнения своих обязательств по настоящему Договору. </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 xml:space="preserve">8.5. </w:t>
      </w:r>
      <w:r w:rsidRPr="00212F41">
        <w:rPr>
          <w:rFonts w:ascii="Times New Roman" w:eastAsia="Times New Roman" w:hAnsi="Times New Roman" w:cs="Times New Roman"/>
          <w:bCs/>
          <w:lang w:eastAsia="ru-RU"/>
        </w:rPr>
        <w:t>Для выполнения работ по настоящему Договору Поставщик имеет право привлекать иных лиц (субпоставщиков).</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№4.</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Покупатель вправе потребовать от Поставщика замены субпоставщиков с мотивированным обоснованием такого требования, но независимо от этой полной ответственности перед Покупателем за сроки и качество поставленного субпоставщиками товара, а также иную ответственность за действия субпоставщиков по настоящему Договору несет Поставщик.</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t xml:space="preserve">         8.6. </w:t>
      </w:r>
      <w:r w:rsidRPr="00212F41">
        <w:rPr>
          <w:rFonts w:ascii="Times New Roman" w:eastAsia="Times New Roman" w:hAnsi="Times New Roman" w:cs="Times New Roman"/>
          <w:lang w:eastAsia="ru-RU"/>
        </w:rPr>
        <w:t xml:space="preserve">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w:t>
      </w:r>
      <w:r w:rsidRPr="00212F41">
        <w:rPr>
          <w:rFonts w:ascii="Times New Roman" w:eastAsia="Times New Roman" w:hAnsi="Times New Roman" w:cs="Times New Roman"/>
          <w:lang w:eastAsia="ru-RU"/>
        </w:rPr>
        <w:lastRenderedPageBreak/>
        <w:t>либо после вступления в силу решения суда о присуждении неустойки или иных штрафных санкций.</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8.7.</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bCs/>
          <w:lang w:eastAsia="ru-RU"/>
        </w:rPr>
        <w:t>В случае неисполнен</w:t>
      </w:r>
      <w:r w:rsidRPr="00212F41">
        <w:rPr>
          <w:rFonts w:ascii="Times New Roman" w:eastAsia="Times New Roman" w:hAnsi="Times New Roman" w:cs="Times New Roman"/>
          <w:bCs/>
          <w:lang w:eastAsia="ru-RU"/>
        </w:rPr>
        <w:softHyphen/>
        <w:t>ия или ненадлежащ</w:t>
      </w:r>
      <w:r w:rsidRPr="00212F41">
        <w:rPr>
          <w:rFonts w:ascii="Times New Roman" w:eastAsia="Times New Roman" w:hAnsi="Times New Roman" w:cs="Times New Roman"/>
          <w:bCs/>
          <w:lang w:eastAsia="ru-RU"/>
        </w:rPr>
        <w:softHyphen/>
        <w:t>его исполнения</w:t>
      </w:r>
      <w:r w:rsidRPr="00212F41">
        <w:rPr>
          <w:rFonts w:ascii="Times New Roman" w:eastAsia="Times New Roman" w:hAnsi="Times New Roman" w:cs="Times New Roman"/>
          <w:bCs/>
          <w:lang w:eastAsia="ru-RU"/>
        </w:rPr>
        <w:softHyphen/>
        <w:t xml:space="preserve"> Поставщиком обязательс</w:t>
      </w:r>
      <w:r w:rsidRPr="00212F41">
        <w:rPr>
          <w:rFonts w:ascii="Times New Roman" w:eastAsia="Times New Roman" w:hAnsi="Times New Roman" w:cs="Times New Roman"/>
          <w:bCs/>
          <w:lang w:eastAsia="ru-RU"/>
        </w:rPr>
        <w:softHyphen/>
        <w:t>тв, предусмотр</w:t>
      </w:r>
      <w:r w:rsidRPr="00212F41">
        <w:rPr>
          <w:rFonts w:ascii="Times New Roman" w:eastAsia="Times New Roman" w:hAnsi="Times New Roman" w:cs="Times New Roman"/>
          <w:bCs/>
          <w:lang w:eastAsia="ru-RU"/>
        </w:rPr>
        <w:softHyphen/>
        <w:t>енных настоящим Договором</w:t>
      </w:r>
      <w:r w:rsidRPr="00212F41">
        <w:rPr>
          <w:rFonts w:ascii="Times New Roman" w:eastAsia="Times New Roman" w:hAnsi="Times New Roman" w:cs="Times New Roman"/>
          <w:bCs/>
          <w:lang w:eastAsia="ru-RU"/>
        </w:rPr>
        <w:softHyphen/>
        <w:t>, Покупатель вправе в одностороннем порядке производить</w:t>
      </w:r>
      <w:r w:rsidRPr="00212F41">
        <w:rPr>
          <w:rFonts w:ascii="Times New Roman" w:eastAsia="Times New Roman" w:hAnsi="Times New Roman" w:cs="Times New Roman"/>
          <w:bCs/>
          <w:lang w:eastAsia="ru-RU"/>
        </w:rPr>
        <w:softHyphen/>
        <w:t xml:space="preserve"> оплату по Договору за вычетом соответств</w:t>
      </w:r>
      <w:r w:rsidRPr="00212F41">
        <w:rPr>
          <w:rFonts w:ascii="Times New Roman" w:eastAsia="Times New Roman" w:hAnsi="Times New Roman" w:cs="Times New Roman"/>
          <w:bCs/>
          <w:lang w:eastAsia="ru-RU"/>
        </w:rPr>
        <w:softHyphen/>
        <w:t>ующего размера неустойки (штрафа, пени).</w:t>
      </w:r>
    </w:p>
    <w:p w:rsidR="00996D45" w:rsidRPr="00212F41" w:rsidRDefault="00996D45" w:rsidP="00996D45">
      <w:pPr>
        <w:tabs>
          <w:tab w:val="num" w:pos="1260"/>
        </w:tabs>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rsidR="00996D45" w:rsidRPr="00212F41" w:rsidRDefault="00996D45" w:rsidP="00996D45">
      <w:pPr>
        <w:autoSpaceDE w:val="0"/>
        <w:autoSpaceDN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8.9.  Поставщик несет ответственность перед Покупателем за ненадлежащее оформление и несвоевременное предоставление УПД в размере не принятых к вычету сумм налога на добавленную стоимость по данному УПД.</w:t>
      </w:r>
    </w:p>
    <w:p w:rsidR="00996D45" w:rsidRPr="00212F41" w:rsidRDefault="00996D45" w:rsidP="00996D45">
      <w:pPr>
        <w:autoSpaceDE w:val="0"/>
        <w:autoSpaceDN w:val="0"/>
        <w:snapToGrid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8.11. Если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нарушит гарантии (любую одну, несколько или все вместе), указанные в </w:t>
      </w:r>
      <w:r w:rsidRPr="00212F41">
        <w:rPr>
          <w:rFonts w:ascii="Times New Roman" w:eastAsia="Calibri" w:hAnsi="Times New Roman" w:cs="Times New Roman"/>
        </w:rPr>
        <w:t>п. 12.2 настоящего Договора</w:t>
      </w:r>
      <w:r w:rsidRPr="00212F41">
        <w:rPr>
          <w:rFonts w:ascii="Times New Roman" w:eastAsia="Times New Roman" w:hAnsi="Times New Roman" w:cs="Times New Roman"/>
          <w:lang w:eastAsia="ru-RU"/>
        </w:rPr>
        <w:t>, и это повлечет:</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налоговыми органами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третьими лицами, купившими у </w:t>
      </w:r>
      <w:r w:rsidRPr="00212F41">
        <w:rPr>
          <w:rFonts w:ascii="Times New Roman" w:eastAsia="Calibri" w:hAnsi="Times New Roman" w:cs="Times New Roman"/>
          <w:spacing w:val="-2"/>
        </w:rPr>
        <w:t xml:space="preserve">Покупателя </w:t>
      </w:r>
      <w:r w:rsidRPr="00212F41">
        <w:rPr>
          <w:rFonts w:ascii="Times New Roman" w:eastAsia="Times New Roman" w:hAnsi="Times New Roman" w:cs="Times New Roman"/>
          <w:lang w:eastAsia="ru-RU"/>
        </w:rPr>
        <w:t xml:space="preserve">товары (работы, услуги), имущественные права, являющиеся предметом настоящего Договора,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212F41">
        <w:rPr>
          <w:rFonts w:ascii="Times New Roman" w:eastAsia="Calibri" w:hAnsi="Times New Roman" w:cs="Times New Roman"/>
          <w:spacing w:val="-2"/>
        </w:rPr>
        <w:t xml:space="preserve">Поставщик </w:t>
      </w:r>
      <w:r w:rsidRPr="00212F41">
        <w:rPr>
          <w:rFonts w:ascii="Times New Roman" w:eastAsia="Times New Roman" w:hAnsi="Times New Roman" w:cs="Times New Roman"/>
          <w:lang w:eastAsia="ru-RU"/>
        </w:rPr>
        <w:t xml:space="preserve">обязуется возместить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убытки, который последний понес вследствие таких нарушений.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8.12.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в соответствии со ст. 406.1 Гражданского кодекса Российской Федерации возмещает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все убытки последнего, возникшие в случаях, указанных в </w:t>
      </w:r>
      <w:r w:rsidRPr="00212F41">
        <w:rPr>
          <w:rFonts w:ascii="Times New Roman" w:eastAsia="Calibri" w:hAnsi="Times New Roman" w:cs="Times New Roman"/>
        </w:rPr>
        <w:t>п. 8.11. настоящего Договора</w:t>
      </w:r>
      <w:r w:rsidRPr="00212F41">
        <w:rPr>
          <w:rFonts w:ascii="Times New Roman" w:eastAsia="Times New Roman" w:hAnsi="Times New Roman" w:cs="Times New Roman"/>
          <w:lang w:eastAsia="ru-RU"/>
        </w:rPr>
        <w:t xml:space="preserve">. При этом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в суде претензий третьих лиц не влияет на обязанность </w:t>
      </w:r>
      <w:r w:rsidRPr="00212F41">
        <w:rPr>
          <w:rFonts w:ascii="Times New Roman" w:eastAsia="Calibri" w:hAnsi="Times New Roman" w:cs="Times New Roman"/>
          <w:spacing w:val="-2"/>
        </w:rPr>
        <w:t xml:space="preserve">Поставщика </w:t>
      </w:r>
      <w:r w:rsidRPr="00212F41">
        <w:rPr>
          <w:rFonts w:ascii="Times New Roman" w:eastAsia="Times New Roman" w:hAnsi="Times New Roman" w:cs="Times New Roman"/>
          <w:lang w:eastAsia="ru-RU"/>
        </w:rPr>
        <w:t>возместить имущественные потери.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8.13. При нарушении Поставщиком положений Договора о прослеживаемости товара (п.5.16, 5.17 Договора) Покупатель имеет право начислить и взыскать с Поставщика штраф в размере 2% от цены настоящего Договора за каждый выявленный факт нарушения.</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9. ОБСТОЯТЕЛЬСТВА НЕПРЕОДОЛИМОЙ СИЛЫ</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w:t>
      </w:r>
      <w:r w:rsidRPr="00212F41">
        <w:rPr>
          <w:rFonts w:ascii="Times New Roman" w:eastAsia="Times New Roman" w:hAnsi="Times New Roman" w:cs="Times New Roman"/>
          <w:lang w:eastAsia="ru-RU"/>
        </w:rPr>
        <w:lastRenderedPageBreak/>
        <w:t>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96D45" w:rsidRPr="00212F41" w:rsidRDefault="00996D45" w:rsidP="00996D45">
      <w:pPr>
        <w:widowControl w:val="0"/>
        <w:autoSpaceDE w:val="0"/>
        <w:autoSpaceDN w:val="0"/>
        <w:spacing w:after="0" w:line="240" w:lineRule="auto"/>
        <w:ind w:left="360"/>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10. РАСТОРЖЕНИЕ И ОТКАЗ ОТ ИСПОЛНЕНИЯ ДОГОВОРА</w:t>
      </w:r>
    </w:p>
    <w:p w:rsidR="00996D45" w:rsidRPr="00212F41" w:rsidRDefault="00996D45" w:rsidP="00996D45">
      <w:pPr>
        <w:widowControl w:val="0"/>
        <w:tabs>
          <w:tab w:val="left" w:pos="703"/>
        </w:tabs>
        <w:spacing w:after="0" w:line="240" w:lineRule="auto"/>
        <w:ind w:left="720" w:hanging="72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.1. Настоящий Договор может быть расторгнут по соглашению Сторон.</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.4. Поставщик вправе отказаться от исполнения Договора в одностороннем порядке в случае:</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задержки Покупателем расчетов за выполненные работы более чем на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остановки Покупателем поставок, работ и услуг по причинам, не зависящим от Поставщика, на срок, превышающий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если в отношении Покупателя введены процедуры банкротства.</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lang w:eastAsia="ru-RU"/>
        </w:rPr>
        <w:t xml:space="preserve">          10.5. </w:t>
      </w:r>
      <w:r w:rsidRPr="00212F41">
        <w:rPr>
          <w:rFonts w:ascii="Times New Roman" w:eastAsia="Times New Roman" w:hAnsi="Times New Roman" w:cs="Times New Roman"/>
          <w:spacing w:val="-4"/>
          <w:lang w:val="x-none"/>
        </w:rPr>
        <w:t xml:space="preserve">В случае неисполнения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lang w:val="x-none"/>
        </w:rPr>
        <w:t xml:space="preserve"> обязанност</w:t>
      </w:r>
      <w:r w:rsidRPr="00212F41">
        <w:rPr>
          <w:rFonts w:ascii="Times New Roman" w:eastAsia="Times New Roman" w:hAnsi="Times New Roman" w:cs="Times New Roman"/>
          <w:spacing w:val="-4"/>
        </w:rPr>
        <w:t>ей</w:t>
      </w:r>
      <w:r w:rsidRPr="00212F41">
        <w:rPr>
          <w:rFonts w:ascii="Times New Roman" w:eastAsia="Times New Roman" w:hAnsi="Times New Roman" w:cs="Times New Roman"/>
          <w:spacing w:val="-4"/>
          <w:lang w:val="x-none"/>
        </w:rPr>
        <w:t>, установленн</w:t>
      </w:r>
      <w:r w:rsidRPr="00212F41">
        <w:rPr>
          <w:rFonts w:ascii="Times New Roman" w:eastAsia="Times New Roman" w:hAnsi="Times New Roman" w:cs="Times New Roman"/>
          <w:spacing w:val="-4"/>
        </w:rPr>
        <w:t>ых</w:t>
      </w:r>
      <w:r w:rsidRPr="00212F41">
        <w:rPr>
          <w:rFonts w:ascii="Times New Roman" w:eastAsia="Times New Roman" w:hAnsi="Times New Roman" w:cs="Times New Roman"/>
          <w:spacing w:val="-4"/>
          <w:lang w:val="x-none"/>
        </w:rPr>
        <w:t xml:space="preserve"> п. </w:t>
      </w:r>
      <w:r w:rsidRPr="00212F41">
        <w:rPr>
          <w:rFonts w:ascii="Times New Roman" w:eastAsia="Times New Roman" w:hAnsi="Times New Roman" w:cs="Times New Roman"/>
          <w:spacing w:val="-4"/>
        </w:rPr>
        <w:t>12</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 xml:space="preserve">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 xml:space="preserve">оговора, </w:t>
      </w:r>
      <w:r w:rsidRPr="00212F41">
        <w:rPr>
          <w:rFonts w:ascii="Times New Roman" w:eastAsia="Times New Roman" w:hAnsi="Times New Roman" w:cs="Times New Roman"/>
          <w:spacing w:val="-4"/>
        </w:rPr>
        <w:t xml:space="preserve">Покупатель </w:t>
      </w:r>
      <w:r w:rsidRPr="00212F41">
        <w:rPr>
          <w:rFonts w:ascii="Times New Roman" w:eastAsia="Times New Roman" w:hAnsi="Times New Roman" w:cs="Times New Roman"/>
          <w:spacing w:val="-4"/>
          <w:lang w:val="x-none"/>
        </w:rPr>
        <w:t xml:space="preserve">вправе в одностороннем </w:t>
      </w:r>
      <w:r w:rsidRPr="00212F41">
        <w:rPr>
          <w:rFonts w:ascii="Times New Roman" w:eastAsia="Times New Roman" w:hAnsi="Times New Roman" w:cs="Times New Roman"/>
          <w:spacing w:val="-4"/>
        </w:rPr>
        <w:t xml:space="preserve">внесудебном </w:t>
      </w:r>
      <w:r w:rsidRPr="00212F41">
        <w:rPr>
          <w:rFonts w:ascii="Times New Roman" w:eastAsia="Times New Roman" w:hAnsi="Times New Roman" w:cs="Times New Roman"/>
          <w:spacing w:val="-4"/>
          <w:lang w:val="x-none"/>
        </w:rPr>
        <w:t>порядке отказаться</w:t>
      </w:r>
      <w:r w:rsidRPr="00212F41">
        <w:rPr>
          <w:rFonts w:ascii="Times New Roman" w:eastAsia="Times New Roman" w:hAnsi="Times New Roman" w:cs="Times New Roman"/>
          <w:spacing w:val="-4"/>
        </w:rPr>
        <w:t xml:space="preserve"> </w:t>
      </w:r>
      <w:r w:rsidRPr="00212F41">
        <w:rPr>
          <w:rFonts w:ascii="Times New Roman" w:eastAsia="Times New Roman" w:hAnsi="Times New Roman" w:cs="Times New Roman"/>
          <w:spacing w:val="-4"/>
          <w:lang w:val="x-none"/>
        </w:rPr>
        <w:t xml:space="preserve">от исполнения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оговора</w:t>
      </w:r>
      <w:r w:rsidRPr="00212F41">
        <w:rPr>
          <w:rFonts w:ascii="Times New Roman" w:eastAsia="Times New Roman" w:hAnsi="Times New Roman" w:cs="Times New Roman"/>
          <w:spacing w:val="-4"/>
        </w:rPr>
        <w:t xml:space="preserve">, письменно уведомив об этом </w:t>
      </w:r>
      <w:r w:rsidRPr="00212F41">
        <w:rPr>
          <w:rFonts w:ascii="Times New Roman" w:eastAsia="Calibri" w:hAnsi="Times New Roman" w:cs="Times New Roman"/>
        </w:rPr>
        <w:t>Поставщика</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 xml:space="preserve"> Договор считается расторгнутым по истечении 5 (пяти) календарных дней с момента получения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rPr>
        <w:t xml:space="preserve"> указанного письменного уведомления Покупателя.</w:t>
      </w:r>
    </w:p>
    <w:p w:rsidR="00996D45" w:rsidRPr="00212F41" w:rsidRDefault="00996D45" w:rsidP="00996D45">
      <w:pPr>
        <w:spacing w:after="0" w:line="240" w:lineRule="auto"/>
        <w:ind w:firstLine="708"/>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 xml:space="preserve">10.6. При нарушении Поставщиком обязательств, предусмотренных п. 5.16 </w:t>
      </w:r>
      <w:r w:rsidR="00BD145F" w:rsidRPr="00212F41">
        <w:rPr>
          <w:rFonts w:ascii="Times New Roman" w:eastAsia="Times New Roman" w:hAnsi="Times New Roman" w:cs="Times New Roman"/>
          <w:spacing w:val="-4"/>
        </w:rPr>
        <w:t xml:space="preserve">и 5.17 </w:t>
      </w:r>
      <w:r w:rsidRPr="00212F41">
        <w:rPr>
          <w:rFonts w:ascii="Times New Roman" w:eastAsia="Times New Roman" w:hAnsi="Times New Roman" w:cs="Times New Roman"/>
          <w:spacing w:val="-4"/>
        </w:rPr>
        <w:t xml:space="preserve">настоящего договора, Покупатель вправе в одностороннем внесудебном порядке отказаться от исполнения Договора без каких-либо выплат и </w:t>
      </w:r>
      <w:proofErr w:type="gramStart"/>
      <w:r w:rsidRPr="00212F41">
        <w:rPr>
          <w:rFonts w:ascii="Times New Roman" w:eastAsia="Times New Roman" w:hAnsi="Times New Roman" w:cs="Times New Roman"/>
          <w:spacing w:val="-4"/>
        </w:rPr>
        <w:t>компенсаций  Поставщику</w:t>
      </w:r>
      <w:proofErr w:type="gramEnd"/>
      <w:r w:rsidRPr="00212F41">
        <w:rPr>
          <w:rFonts w:ascii="Times New Roman" w:eastAsia="Times New Roman" w:hAnsi="Times New Roman" w:cs="Times New Roman"/>
          <w:spacing w:val="-4"/>
        </w:rPr>
        <w:t xml:space="preserve"> (за исключением оплаты работ/товаров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996D45" w:rsidRPr="00212F41" w:rsidRDefault="00996D45" w:rsidP="00996D45">
      <w:pPr>
        <w:widowControl w:val="0"/>
        <w:tabs>
          <w:tab w:val="left" w:pos="703"/>
        </w:tabs>
        <w:spacing w:after="0" w:line="240" w:lineRule="auto"/>
        <w:ind w:firstLine="709"/>
        <w:jc w:val="center"/>
        <w:rPr>
          <w:rFonts w:ascii="Times New Roman" w:eastAsia="Times New Roman" w:hAnsi="Times New Roman" w:cs="Times New Roman"/>
          <w:b/>
          <w:bCs/>
          <w:lang w:val="x-none" w:eastAsia="x-none"/>
        </w:rPr>
      </w:pPr>
      <w:r w:rsidRPr="00212F41">
        <w:rPr>
          <w:rFonts w:ascii="Times New Roman" w:eastAsia="Times New Roman" w:hAnsi="Times New Roman" w:cs="Times New Roman"/>
          <w:b/>
          <w:bCs/>
          <w:lang w:val="x-none" w:eastAsia="x-none"/>
        </w:rPr>
        <w:t>1</w:t>
      </w:r>
      <w:r w:rsidRPr="00212F41">
        <w:rPr>
          <w:rFonts w:ascii="Times New Roman" w:eastAsia="Times New Roman" w:hAnsi="Times New Roman" w:cs="Times New Roman"/>
          <w:b/>
          <w:bCs/>
          <w:lang w:eastAsia="x-none"/>
        </w:rPr>
        <w:t>1</w:t>
      </w:r>
      <w:r w:rsidRPr="00212F41">
        <w:rPr>
          <w:rFonts w:ascii="Times New Roman" w:eastAsia="Times New Roman" w:hAnsi="Times New Roman" w:cs="Times New Roman"/>
          <w:b/>
          <w:bCs/>
          <w:lang w:val="x-none" w:eastAsia="x-none"/>
        </w:rPr>
        <w:t>. РАЗРЕШЕНИЕ СПОРОВ</w:t>
      </w:r>
    </w:p>
    <w:p w:rsidR="0061068E" w:rsidRPr="00212F41" w:rsidRDefault="00996D45"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lang w:eastAsia="ru-RU"/>
        </w:rPr>
        <w:tab/>
      </w: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.1</w:t>
      </w:r>
      <w:r w:rsidRPr="00212F41">
        <w:rPr>
          <w:rFonts w:ascii="Times New Roman" w:hAnsi="Times New Roman" w:cs="Times New Roman"/>
          <w:bCs/>
        </w:rPr>
        <w:t xml:space="preserve">. </w:t>
      </w:r>
      <w:r w:rsidR="0061068E" w:rsidRPr="00212F41">
        <w:rPr>
          <w:rFonts w:ascii="Times New Roman" w:hAnsi="Times New Roman" w:cs="Times New Roman"/>
          <w:bCs/>
        </w:rPr>
        <w:t> Все споры и разногласия, которые могут возникнуть между сторонами, будут разрешаться путем переговоров.</w:t>
      </w:r>
    </w:p>
    <w:p w:rsidR="0061068E" w:rsidRPr="00212F41" w:rsidRDefault="0061068E"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31F88" w:rsidRPr="00212F41" w:rsidRDefault="00E31F88" w:rsidP="00E31F88">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xml:space="preserve">- в судебном порядке в Арбитражном суде по Ярославской области, или </w:t>
      </w:r>
    </w:p>
    <w:p w:rsidR="0061068E" w:rsidRPr="00212F41" w:rsidRDefault="0061068E" w:rsidP="0061068E">
      <w:pPr>
        <w:spacing w:after="0" w:line="240" w:lineRule="auto"/>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         -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w:t>
      </w:r>
      <w:r w:rsidRPr="00212F41">
        <w:rPr>
          <w:rFonts w:ascii="Times New Roman" w:eastAsia="Times New Roman" w:hAnsi="Times New Roman" w:cs="Times New Roman"/>
          <w:color w:val="282828"/>
          <w:lang w:eastAsia="ru-RU"/>
        </w:rPr>
        <w:lastRenderedPageBreak/>
        <w:t xml:space="preserve">предпринимателей (РСПП) в соответствии с его правилами, действующими на дату подачи искового заявления.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Решение третейского суда является окончательным и не подлежит оспариванию. </w:t>
      </w:r>
    </w:p>
    <w:p w:rsidR="00BD145F"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996D45" w:rsidRPr="00212F41" w:rsidRDefault="00BD145F" w:rsidP="00BD145F">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 </w:t>
      </w:r>
      <w:r w:rsidR="00996D45" w:rsidRPr="00212F41">
        <w:rPr>
          <w:rFonts w:ascii="Times New Roman" w:eastAsia="Times New Roman" w:hAnsi="Times New Roman" w:cs="Times New Roman"/>
          <w:color w:val="282828"/>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Поставщик:</w:t>
      </w:r>
      <w:r w:rsidR="00E31F88" w:rsidRPr="00212F41">
        <w:rPr>
          <w:rFonts w:ascii="Times New Roman" w:hAnsi="Times New Roman" w:cs="Times New Roman"/>
        </w:rPr>
        <w:t xml:space="preserve"> </w:t>
      </w:r>
      <w:r w:rsidR="00A003A7" w:rsidRPr="00212F41">
        <w:rPr>
          <w:color w:val="000000"/>
        </w:rPr>
        <w:t xml:space="preserve">__________________________ </w:t>
      </w:r>
      <w:r w:rsidR="00A003A7" w:rsidRPr="00212F41">
        <w:rPr>
          <w:rFonts w:ascii="Times New Roman" w:eastAsia="Times New Roman" w:hAnsi="Times New Roman" w:cs="Times New Roman"/>
          <w:color w:val="282828"/>
          <w:lang w:eastAsia="ru-RU"/>
        </w:rPr>
        <w:t>[адрес электронной почты</w:t>
      </w:r>
      <w:r w:rsidR="00A003A7" w:rsidRPr="00212F41">
        <w:rPr>
          <w:color w:val="000000"/>
        </w:rPr>
        <w:t>];</w:t>
      </w:r>
    </w:p>
    <w:p w:rsidR="00996D45" w:rsidRPr="00212F41" w:rsidRDefault="00996D45" w:rsidP="00BD145F">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 xml:space="preserve">Покупатель: </w:t>
      </w:r>
      <w:hyperlink r:id="rId8" w:history="1">
        <w:r w:rsidRPr="00212F41">
          <w:rPr>
            <w:rFonts w:ascii="Times New Roman" w:eastAsia="Times New Roman" w:hAnsi="Times New Roman" w:cs="Times New Roman"/>
            <w:color w:val="0000FF"/>
            <w:spacing w:val="-4"/>
            <w:u w:val="single"/>
            <w:lang w:val="x-none"/>
          </w:rPr>
          <w:t>yarenergo@mrsk-1.ru</w:t>
        </w:r>
      </w:hyperlink>
    </w:p>
    <w:p w:rsidR="00996D45" w:rsidRPr="00212F41" w:rsidRDefault="00996D45" w:rsidP="00996D45">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.2. </w:t>
      </w:r>
      <w:r w:rsidR="0061068E" w:rsidRPr="00212F41">
        <w:rPr>
          <w:rFonts w:ascii="Times New Roman" w:eastAsia="Times New Roman" w:hAnsi="Times New Roman" w:cs="Times New Roman"/>
          <w:color w:val="282828"/>
          <w:lang w:eastAsia="ru-RU"/>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r w:rsidRPr="00212F41">
        <w:rPr>
          <w:rFonts w:ascii="Times New Roman" w:eastAsia="Times New Roman" w:hAnsi="Times New Roman" w:cs="Times New Roman"/>
          <w:color w:val="282828"/>
          <w:lang w:eastAsia="ru-RU"/>
        </w:rPr>
        <w:t>.</w:t>
      </w:r>
    </w:p>
    <w:p w:rsidR="00996D45" w:rsidRPr="00212F41" w:rsidRDefault="00996D45" w:rsidP="00996D45">
      <w:pPr>
        <w:shd w:val="clear" w:color="auto" w:fill="FFFFFF"/>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12. ДОПОЛНИТЕЛЬНЫЕ УСЛОВИЯ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 xml:space="preserve">12.1. Продавец </w:t>
      </w:r>
      <w:r w:rsidRPr="00212F41">
        <w:rPr>
          <w:rFonts w:ascii="Times New Roman" w:eastAsia="Calibri" w:hAnsi="Times New Roman" w:cs="Times New Roman"/>
          <w:color w:val="000000"/>
        </w:rPr>
        <w:t xml:space="preserve">предоставляет </w:t>
      </w:r>
      <w:r w:rsidRPr="00212F41">
        <w:rPr>
          <w:rFonts w:ascii="Times New Roman" w:eastAsia="Calibri" w:hAnsi="Times New Roman" w:cs="Times New Roman"/>
        </w:rPr>
        <w:t>Покупателю:</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информацию о полной цепочке собственников</w:t>
      </w:r>
      <w:r w:rsidRPr="00212F41">
        <w:rPr>
          <w:rFonts w:ascii="Times New Roman" w:eastAsia="Calibri" w:hAnsi="Times New Roman" w:cs="Times New Roman"/>
        </w:rPr>
        <w:t xml:space="preserve"> Поставщика</w:t>
      </w:r>
      <w:r w:rsidRPr="00212F41">
        <w:rPr>
          <w:rFonts w:ascii="Times New Roman" w:eastAsia="Calibri" w:hAnsi="Times New Roman" w:cs="Times New Roman"/>
          <w:color w:val="000000"/>
        </w:rPr>
        <w:t xml:space="preserve">, включая конечных бенефициаров, а также о составе исполнительных органов </w:t>
      </w:r>
      <w:r w:rsidRPr="00212F41">
        <w:rPr>
          <w:rFonts w:ascii="Times New Roman" w:eastAsia="Calibri" w:hAnsi="Times New Roman" w:cs="Times New Roman"/>
        </w:rPr>
        <w:t xml:space="preserve">Поставщика </w:t>
      </w:r>
      <w:r w:rsidRPr="00212F41">
        <w:rPr>
          <w:rFonts w:ascii="Times New Roman" w:eastAsia="Calibri" w:hAnsi="Times New Roman" w:cs="Times New Roman"/>
          <w:color w:val="000000"/>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212F41">
        <w:rPr>
          <w:rFonts w:ascii="Times New Roman" w:eastAsia="Calibri" w:hAnsi="Times New Roman" w:cs="Times New Roman"/>
        </w:rPr>
        <w:t>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 привлечении Поставщиком к исполнению своих обязательств по договорам </w:t>
      </w:r>
      <w:r w:rsidRPr="00212F41">
        <w:rPr>
          <w:rFonts w:ascii="Times New Roman" w:eastAsia="Calibri" w:hAnsi="Times New Roman" w:cs="Times New Roman"/>
          <w:color w:val="000000"/>
        </w:rPr>
        <w:t>третьих лиц</w:t>
      </w:r>
      <w:r w:rsidRPr="00212F41">
        <w:rPr>
          <w:rFonts w:ascii="Times New Roman" w:eastAsia="Calibri" w:hAnsi="Times New Roman" w:cs="Times New Roman"/>
        </w:rPr>
        <w:t xml:space="preserve"> до заключения договора с указанными лицами, включая предоставление сведений в отношении всей цепочки собственников </w:t>
      </w:r>
      <w:r w:rsidRPr="00212F41">
        <w:rPr>
          <w:rFonts w:ascii="Times New Roman" w:eastAsia="Calibri" w:hAnsi="Times New Roman" w:cs="Times New Roman"/>
          <w:color w:val="000000"/>
        </w:rPr>
        <w:t xml:space="preserve">третьих лиц, привлекаемых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для исполнения своих обязательств по договору</w:t>
      </w:r>
      <w:r w:rsidRPr="00212F41">
        <w:rPr>
          <w:rFonts w:ascii="Times New Roman" w:eastAsia="Calibri" w:hAnsi="Times New Roman" w:cs="Times New Roman"/>
        </w:rPr>
        <w:t xml:space="preserve">, в том числе конечных бенефициаров </w:t>
      </w:r>
      <w:r w:rsidRPr="00212F41">
        <w:rPr>
          <w:rFonts w:ascii="Times New Roman" w:eastAsia="Calibri" w:hAnsi="Times New Roman" w:cs="Times New Roman"/>
          <w:color w:val="000000"/>
        </w:rPr>
        <w:t xml:space="preserve">(вместе с копиями подтверждающих документов), </w:t>
      </w:r>
      <w:r w:rsidRPr="00212F41">
        <w:rPr>
          <w:rFonts w:ascii="Times New Roman" w:eastAsia="Calibri" w:hAnsi="Times New Roman" w:cs="Times New Roman"/>
        </w:rPr>
        <w:t>по форме, указанной 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(состава участников; в отношении участников, являющихся юридическими лицами, - состава их участников и т.д.),</w:t>
      </w:r>
      <w:r w:rsidRPr="00212F41">
        <w:rPr>
          <w:rFonts w:ascii="Times New Roman" w:eastAsia="Calibri" w:hAnsi="Times New Roman" w:cs="Times New Roman"/>
        </w:rPr>
        <w:t xml:space="preserve"> включая бенефициаров (в том числе конечных), а также состава исполнительных органов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Информация (вместе с копиями подтверждающих документов) представляется Покупателю </w:t>
      </w:r>
      <w:r w:rsidRPr="00212F41">
        <w:rPr>
          <w:rFonts w:ascii="Times New Roman" w:eastAsia="Calibri" w:hAnsi="Times New Roman" w:cs="Times New Roman"/>
        </w:rPr>
        <w:t xml:space="preserve">по форме, указанной в Приложении № 5 к настоящему Договору, </w:t>
      </w:r>
      <w:r w:rsidRPr="00212F41">
        <w:rPr>
          <w:rFonts w:ascii="Times New Roman" w:eastAsia="Calibri" w:hAnsi="Times New Roman" w:cs="Times New Roman"/>
          <w:color w:val="000000"/>
        </w:rPr>
        <w:t>не позднее 3 календарных дней с даты наступления соответствующего события (юридического факта)</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способом, позволяющим подтвердить дату получения. </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В случае если информация о полной цепочке собственников</w:t>
      </w:r>
      <w:r w:rsidRPr="00212F41">
        <w:rPr>
          <w:rFonts w:ascii="Times New Roman" w:eastAsia="Calibri" w:hAnsi="Times New Roman" w:cs="Times New Roman"/>
        </w:rPr>
        <w:t xml:space="preserve"> Поставщика, </w:t>
      </w:r>
      <w:r w:rsidRPr="00212F41">
        <w:rPr>
          <w:rFonts w:ascii="Times New Roman" w:eastAsia="Calibri" w:hAnsi="Times New Roman" w:cs="Times New Roman"/>
          <w:color w:val="000000"/>
        </w:rPr>
        <w:t xml:space="preserve">третьего лица, привлеченного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содержит персональные данные, </w:t>
      </w:r>
      <w:r w:rsidRPr="00212F41">
        <w:rPr>
          <w:rFonts w:ascii="Times New Roman" w:eastAsia="Calibri" w:hAnsi="Times New Roman" w:cs="Times New Roman"/>
        </w:rPr>
        <w:t>Поставщик</w:t>
      </w:r>
      <w:r w:rsidRPr="00212F41">
        <w:rPr>
          <w:rFonts w:ascii="Times New Roman" w:eastAsia="Calibri" w:hAnsi="Times New Roman" w:cs="Times New Roman"/>
          <w:color w:val="000000"/>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по форме, указанной </w:t>
      </w:r>
      <w:r w:rsidRPr="00212F41">
        <w:rPr>
          <w:rFonts w:ascii="Times New Roman" w:eastAsia="Calibri" w:hAnsi="Times New Roman" w:cs="Times New Roman"/>
        </w:rPr>
        <w:t>в Приложении № 6 к настоящему Договору</w:t>
      </w:r>
      <w:r w:rsidRPr="00212F41">
        <w:rPr>
          <w:rFonts w:ascii="Times New Roman" w:eastAsia="Calibri" w:hAnsi="Times New Roman" w:cs="Times New Roman"/>
          <w:color w:val="000000"/>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12.2. Поставщик </w:t>
      </w:r>
      <w:r w:rsidRPr="00212F41">
        <w:rPr>
          <w:rFonts w:ascii="Times New Roman" w:eastAsia="Times New Roman" w:hAnsi="Times New Roman" w:cs="Times New Roman"/>
          <w:lang w:eastAsia="ru-RU"/>
        </w:rPr>
        <w:t>гарантирует, что:</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зарегистрирован в ЕГРЮЛ надлежащим образом;</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своевременно и в полном объеме уплачивает налоги, сборы и страховые взносы;</w:t>
      </w:r>
    </w:p>
    <w:p w:rsidR="00996D45" w:rsidRPr="00212F41" w:rsidRDefault="00996D45" w:rsidP="00996D45">
      <w:pPr>
        <w:spacing w:after="0" w:line="240" w:lineRule="auto"/>
        <w:ind w:firstLine="702"/>
        <w:jc w:val="both"/>
        <w:rPr>
          <w:rFonts w:ascii="Times New Roman" w:eastAsia="Times New Roman" w:hAnsi="Times New Roman" w:cs="Times New Roman"/>
          <w:i/>
          <w:lang w:eastAsia="ru-RU"/>
        </w:rPr>
      </w:pPr>
      <w:r w:rsidRPr="00212F41">
        <w:rPr>
          <w:rFonts w:ascii="Times New Roman" w:eastAsia="Times New Roman" w:hAnsi="Times New Roman" w:cs="Times New Roman"/>
          <w:lang w:eastAsia="ru-RU"/>
        </w:rPr>
        <w:t xml:space="preserve">- отражает в налоговой отчетности по НДС все суммы НДС, предъявленные </w:t>
      </w:r>
      <w:r w:rsidRPr="00212F41">
        <w:rPr>
          <w:rFonts w:ascii="Times New Roman" w:eastAsia="Calibri" w:hAnsi="Times New Roman" w:cs="Times New Roman"/>
          <w:spacing w:val="-2"/>
        </w:rPr>
        <w:t>Покупателю</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лица, подписывающие от его имени первичные документы и счета-фактуры/УПД, имеют на это все необходимые полномочия и доверенности.</w:t>
      </w:r>
    </w:p>
    <w:p w:rsidR="00996D45" w:rsidRPr="00212F41" w:rsidRDefault="00996D45" w:rsidP="00996D45">
      <w:pPr>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12.3.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996D45" w:rsidRPr="00212F41" w:rsidRDefault="00996D45" w:rsidP="00996D45">
      <w:pPr>
        <w:tabs>
          <w:tab w:val="left" w:pos="1134"/>
        </w:tabs>
        <w:spacing w:after="0" w:line="240" w:lineRule="auto"/>
        <w:contextualSpacing/>
        <w:jc w:val="both"/>
        <w:rPr>
          <w:rFonts w:ascii="Times New Roman" w:eastAsia="Calibri" w:hAnsi="Times New Roman" w:cs="Times New Roman"/>
        </w:rPr>
      </w:pPr>
      <w:r w:rsidRPr="00212F41">
        <w:rPr>
          <w:rFonts w:ascii="Times New Roman" w:eastAsia="Calibri" w:hAnsi="Times New Roman" w:cs="Times New Roman"/>
        </w:rPr>
        <w:t xml:space="preserve">            12.4.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12.5. Поставщик обязуется соблюдать положения Антикоррупционной оговорки: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12.5.1. Поставщику известно о том, что ПАО «Россети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(представленными на официальном сайте ПАО «Россети Центр»), полностью принимает положения Антикоррупционной политики  ПАО Россети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 и Покупатель).</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12.5.4. В случае возникновения у одной из Сторон подозрений, что произошло или может произойти нарушение каких-либо положений пунктов 12.5.1 – 12.5.3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от даты направления письменного уведомления.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lastRenderedPageBreak/>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12.5.1, 12.5.2 настоящего Договора любой из Сторон, аффилированными лицами, работниками или посредниками.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12.5.5. В случае нарушения одной из Сторон обязательств по соблюдению требований, предусмотренных пунктами 12.5.1, 12.5.2 настоящего Договора, и обязательств воздерживаться от запрещенных пунктом 12.5.3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12.6. Поставщик вправе переуступить право требования оплаты по выполненным договорным обязательствам в пользу иного лица (финансового агента) при соблюдении следующих условий:</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12.6.1.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 xml:space="preserve"> 12.6.2. Соглашение между Финансовым агентом (Фактором) и Поставщиком 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996D45" w:rsidRPr="00212F41" w:rsidRDefault="00996D45" w:rsidP="00996D45">
      <w:pPr>
        <w:tabs>
          <w:tab w:val="left" w:pos="426"/>
        </w:tabs>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12.7. В случае переуступки Поставщиком права денежного требования по договору с Обществом (Покупателем) с нарушением условий, указанных в пункте 12.6.1. и/или 12.6.2., Поставщик уплачивает Обществу (Покупателю) штраф за каждое нарушение в размере 1% от стоимости заключенного договора.</w:t>
      </w:r>
    </w:p>
    <w:p w:rsidR="00996D45" w:rsidRPr="00212F41" w:rsidRDefault="00996D45" w:rsidP="00996D45">
      <w:pPr>
        <w:shd w:val="clear" w:color="auto" w:fill="FFFFFF"/>
        <w:spacing w:after="0" w:line="240" w:lineRule="auto"/>
        <w:ind w:firstLine="708"/>
        <w:jc w:val="center"/>
        <w:rPr>
          <w:rFonts w:ascii="Times New Roman" w:eastAsia="Calibri" w:hAnsi="Times New Roman" w:cs="Times New Roman"/>
          <w:lang w:eastAsia="ru-RU"/>
        </w:rPr>
      </w:pPr>
      <w:r w:rsidRPr="00212F41">
        <w:rPr>
          <w:rFonts w:ascii="Times New Roman" w:eastAsia="Times New Roman" w:hAnsi="Times New Roman" w:cs="Times New Roman"/>
          <w:b/>
          <w:bCs/>
          <w:lang w:eastAsia="ru-RU"/>
        </w:rPr>
        <w:t>13. ЗАКЛЮЧИТЕЛЬНЫЕ ПОЛОЖЕНИЯ</w:t>
      </w:r>
    </w:p>
    <w:p w:rsidR="00996D45" w:rsidRPr="00212F41" w:rsidRDefault="00996D45" w:rsidP="00996D45">
      <w:pPr>
        <w:spacing w:after="0" w:line="240" w:lineRule="auto"/>
        <w:ind w:firstLine="708"/>
        <w:jc w:val="both"/>
        <w:rPr>
          <w:rFonts w:ascii="Times New Roman" w:eastAsia="Calibri" w:hAnsi="Times New Roman" w:cs="Times New Roman"/>
          <w:bCs/>
        </w:rPr>
      </w:pPr>
      <w:r w:rsidRPr="00212F41">
        <w:rPr>
          <w:rFonts w:ascii="Times New Roman" w:eastAsia="Calibri" w:hAnsi="Times New Roman" w:cs="Times New Roman"/>
          <w:lang w:eastAsia="ru-RU"/>
        </w:rPr>
        <w:t>13.1. </w:t>
      </w:r>
      <w:r w:rsidRPr="00212F41">
        <w:rPr>
          <w:rFonts w:ascii="Times New Roman" w:eastAsia="Calibri" w:hAnsi="Times New Roman" w:cs="Times New Roman"/>
          <w:bC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212F41">
        <w:rPr>
          <w:rFonts w:ascii="Times New Roman" w:eastAsia="Calibri" w:hAnsi="Times New Roman" w:cs="Times New Roman"/>
          <w:spacing w:val="-2"/>
        </w:rPr>
        <w:t>Продавцом</w:t>
      </w:r>
      <w:r w:rsidRPr="00212F41">
        <w:rPr>
          <w:rFonts w:ascii="Times New Roman" w:eastAsia="Calibri" w:hAnsi="Times New Roman" w:cs="Times New Roman"/>
          <w:bC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13.3.</w:t>
      </w:r>
      <w:r w:rsidRPr="00212F41">
        <w:rPr>
          <w:rFonts w:ascii="Times New Roman" w:eastAsia="Calibri" w:hAnsi="Times New Roman" w:cs="Times New Roman"/>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от даты таких изменений.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13.4.</w:t>
      </w:r>
      <w:r w:rsidRPr="00212F41">
        <w:rPr>
          <w:rFonts w:ascii="Times New Roman" w:eastAsia="Calibri" w:hAnsi="Times New Roman" w:cs="Times New Roman"/>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lang w:eastAsia="ru-RU"/>
        </w:rPr>
      </w:pPr>
      <w:r w:rsidRPr="00212F41">
        <w:rPr>
          <w:rFonts w:ascii="Times New Roman" w:eastAsia="Calibri" w:hAnsi="Times New Roman" w:cs="Times New Roman"/>
          <w:lang w:eastAsia="ru-RU"/>
        </w:rPr>
        <w:t>13.5 Вопросы, не урегулированные настоящим Договором, регламентируются нормами законодательства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13.6.</w:t>
      </w:r>
      <w:r w:rsidRPr="00212F41">
        <w:rPr>
          <w:rFonts w:ascii="Times New Roman" w:eastAsia="Calibri" w:hAnsi="Times New Roman" w:cs="Times New Roman"/>
          <w:lang w:val="en-US"/>
        </w:rPr>
        <w:t> </w:t>
      </w:r>
      <w:r w:rsidRPr="00212F41">
        <w:rPr>
          <w:rFonts w:ascii="Times New Roman" w:eastAsia="Calibri" w:hAnsi="Times New Roman" w:cs="Times New Roman"/>
        </w:rPr>
        <w:t>Все указанные в настоящем Договоре приложения являются его неотъемлемой частью.</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Приложения к настоящему Договору:</w:t>
      </w:r>
    </w:p>
    <w:p w:rsidR="00996D45" w:rsidRPr="00212F41" w:rsidRDefault="00996D45" w:rsidP="00996D45">
      <w:pPr>
        <w:spacing w:after="0" w:line="240" w:lineRule="auto"/>
        <w:ind w:firstLine="709"/>
        <w:jc w:val="both"/>
        <w:rPr>
          <w:rFonts w:ascii="Times New Roman" w:eastAsia="Times New Roman" w:hAnsi="Times New Roman" w:cs="Times New Roman"/>
          <w:i/>
          <w:iCs/>
          <w:lang w:eastAsia="ru-RU"/>
        </w:rPr>
      </w:pPr>
      <w:r w:rsidRPr="00212F41">
        <w:rPr>
          <w:rFonts w:ascii="Times New Roman" w:eastAsia="Calibri" w:hAnsi="Times New Roman" w:cs="Times New Roman"/>
        </w:rPr>
        <w:t xml:space="preserve">Приложение № 1 - </w:t>
      </w:r>
      <w:r w:rsidRPr="00212F41">
        <w:rPr>
          <w:rFonts w:ascii="Times New Roman" w:eastAsia="Times New Roman" w:hAnsi="Times New Roman" w:cs="Times New Roman"/>
          <w:lang w:eastAsia="ru-RU"/>
        </w:rPr>
        <w:t>Технические требования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2 - </w:t>
      </w:r>
      <w:r w:rsidRPr="00212F41">
        <w:rPr>
          <w:rFonts w:ascii="Times New Roman" w:eastAsia="Times New Roman" w:hAnsi="Times New Roman" w:cs="Times New Roman"/>
          <w:lang w:eastAsia="ru-RU"/>
        </w:rPr>
        <w:t xml:space="preserve">График поставки товара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3 - </w:t>
      </w:r>
      <w:r w:rsidRPr="00212F41">
        <w:rPr>
          <w:rFonts w:ascii="Times New Roman" w:eastAsia="Times New Roman" w:hAnsi="Times New Roman" w:cs="Times New Roman"/>
          <w:lang w:eastAsia="ru-RU"/>
        </w:rPr>
        <w:t>Спецификация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4 - </w:t>
      </w:r>
      <w:r w:rsidRPr="00212F41">
        <w:rPr>
          <w:rFonts w:ascii="Times New Roman" w:eastAsia="Times New Roman" w:hAnsi="Times New Roman" w:cs="Times New Roman"/>
          <w:lang w:eastAsia="ru-RU"/>
        </w:rPr>
        <w:t xml:space="preserve">Список </w:t>
      </w:r>
      <w:r w:rsidRPr="00212F41">
        <w:rPr>
          <w:rFonts w:ascii="Times New Roman" w:eastAsia="Times New Roman" w:hAnsi="Times New Roman" w:cs="Times New Roman"/>
          <w:bCs/>
          <w:lang w:eastAsia="ru-RU"/>
        </w:rPr>
        <w:t>субпоставщиков</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w:t>
      </w:r>
      <w:proofErr w:type="gramStart"/>
      <w:r w:rsidRPr="00212F41">
        <w:rPr>
          <w:rFonts w:ascii="Times New Roman" w:eastAsia="Calibri" w:hAnsi="Times New Roman" w:cs="Times New Roman"/>
        </w:rPr>
        <w:t xml:space="preserve">№ </w:t>
      </w:r>
      <w:r w:rsidR="00FB2978" w:rsidRPr="00212F41">
        <w:rPr>
          <w:rFonts w:ascii="Times New Roman" w:eastAsia="Calibri" w:hAnsi="Times New Roman" w:cs="Times New Roman"/>
        </w:rPr>
        <w:t xml:space="preserve"> </w:t>
      </w:r>
      <w:r w:rsidRPr="00212F41">
        <w:rPr>
          <w:rFonts w:ascii="Times New Roman" w:eastAsia="Calibri" w:hAnsi="Times New Roman" w:cs="Times New Roman"/>
        </w:rPr>
        <w:t>5</w:t>
      </w:r>
      <w:proofErr w:type="gramEnd"/>
      <w:r w:rsidRPr="00212F41">
        <w:rPr>
          <w:rFonts w:ascii="Times New Roman" w:eastAsia="Calibri" w:hAnsi="Times New Roman" w:cs="Times New Roman"/>
        </w:rPr>
        <w:t xml:space="preserve"> - </w:t>
      </w:r>
      <w:r w:rsidRPr="00212F41">
        <w:rPr>
          <w:rFonts w:ascii="Times New Roman" w:eastAsia="Times New Roman" w:hAnsi="Times New Roman" w:cs="Times New Roman"/>
          <w:lang w:eastAsia="ru-RU"/>
        </w:rPr>
        <w:t>Формат предоставления информации</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6 - </w:t>
      </w:r>
      <w:r w:rsidRPr="00212F41">
        <w:rPr>
          <w:rFonts w:ascii="Times New Roman" w:eastAsia="Times New Roman" w:hAnsi="Times New Roman" w:cs="Times New Roman"/>
          <w:lang w:eastAsia="ru-RU"/>
        </w:rPr>
        <w:t>Форма согласия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Приложение № 7 - </w:t>
      </w:r>
      <w:r w:rsidRPr="00212F41">
        <w:rPr>
          <w:rFonts w:ascii="Times New Roman" w:eastAsia="Times New Roman" w:hAnsi="Times New Roman" w:cs="Times New Roman"/>
          <w:lang w:eastAsia="ru-RU"/>
        </w:rPr>
        <w:t xml:space="preserve">Форма универсального передаточного документа (УПД)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13.7.</w:t>
      </w:r>
      <w:r w:rsidRPr="00212F41">
        <w:rPr>
          <w:rFonts w:ascii="Times New Roman" w:eastAsia="Calibri" w:hAnsi="Times New Roman" w:cs="Times New Roman"/>
          <w:lang w:val="en-US" w:eastAsia="ru-RU"/>
        </w:rPr>
        <w:t> </w:t>
      </w:r>
      <w:r w:rsidRPr="00212F41">
        <w:rPr>
          <w:rFonts w:ascii="Times New Roman" w:eastAsia="Calibri" w:hAnsi="Times New Roman" w:cs="Times New Roman"/>
        </w:rPr>
        <w:t>Договор составлен на русском языке в 2 (двух) экземплярах, имеющих равную юридическую силу, по одному для каждой из Сторон.</w:t>
      </w:r>
    </w:p>
    <w:p w:rsidR="00996D45" w:rsidRPr="00212F41" w:rsidRDefault="00996D45" w:rsidP="00996D45">
      <w:pPr>
        <w:tabs>
          <w:tab w:val="left" w:pos="567"/>
        </w:tabs>
        <w:spacing w:after="0" w:line="240" w:lineRule="auto"/>
        <w:ind w:firstLine="284"/>
        <w:contextualSpacing/>
        <w:jc w:val="center"/>
        <w:rPr>
          <w:rFonts w:ascii="Times New Roman" w:eastAsia="Calibri" w:hAnsi="Times New Roman" w:cs="Times New Roman"/>
        </w:rPr>
      </w:pPr>
      <w:r w:rsidRPr="00212F41">
        <w:rPr>
          <w:rFonts w:ascii="Times New Roman" w:eastAsia="Times New Roman" w:hAnsi="Times New Roman" w:cs="Times New Roman"/>
          <w:b/>
          <w:lang w:eastAsia="ru-RU"/>
        </w:rPr>
        <w:lastRenderedPageBreak/>
        <w:t xml:space="preserve">14. </w:t>
      </w:r>
      <w:r w:rsidRPr="00212F41">
        <w:rPr>
          <w:rFonts w:ascii="Times New Roman" w:eastAsia="Times New Roman" w:hAnsi="Times New Roman" w:cs="Times New Roman"/>
          <w:b/>
          <w:bCs/>
          <w:lang w:eastAsia="ru-RU"/>
        </w:rPr>
        <w:t>СРОК ДЕЙСТВИЯ ДОГОВОРА</w:t>
      </w:r>
    </w:p>
    <w:p w:rsidR="00996D45" w:rsidRPr="00212F41" w:rsidRDefault="00A40753" w:rsidP="00996D4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996D45" w:rsidRPr="00212F41">
        <w:rPr>
          <w:rFonts w:ascii="Times New Roman" w:eastAsia="Times New Roman" w:hAnsi="Times New Roman" w:cs="Times New Roman"/>
          <w:lang w:eastAsia="ru-RU"/>
        </w:rPr>
        <w:t>14.1. Настоящий Договор вступает в силу со дня его заключения и действует до полного исполнения своих обязательств Сторонами.</w:t>
      </w:r>
    </w:p>
    <w:p w:rsidR="00996D45" w:rsidRPr="00212F41" w:rsidRDefault="00996D45" w:rsidP="00996D45">
      <w:pPr>
        <w:numPr>
          <w:ilvl w:val="0"/>
          <w:numId w:val="58"/>
        </w:numPr>
        <w:spacing w:after="0" w:line="240" w:lineRule="auto"/>
        <w:rPr>
          <w:rFonts w:ascii="Times New Roman" w:eastAsia="Times New Roman" w:hAnsi="Times New Roman" w:cs="Times New Roman"/>
          <w:b/>
          <w:spacing w:val="-4"/>
        </w:rPr>
      </w:pPr>
      <w:r w:rsidRPr="00212F41">
        <w:rPr>
          <w:rFonts w:ascii="Times New Roman" w:eastAsia="Times New Roman" w:hAnsi="Times New Roman" w:cs="Times New Roman"/>
          <w:b/>
          <w:spacing w:val="-4"/>
        </w:rPr>
        <w:t xml:space="preserve"> КОНФИДЕНЦИАЛЬНОСТЬ</w:t>
      </w:r>
    </w:p>
    <w:p w:rsidR="00996D45" w:rsidRPr="00212F41" w:rsidRDefault="00996D45" w:rsidP="00996D45">
      <w:pPr>
        <w:spacing w:after="0"/>
        <w:ind w:firstLine="709"/>
        <w:jc w:val="both"/>
        <w:rPr>
          <w:rFonts w:ascii="Times New Roman" w:eastAsia="Calibri" w:hAnsi="Times New Roman" w:cs="Times New Roman"/>
          <w:spacing w:val="-4"/>
        </w:rPr>
      </w:pPr>
      <w:r w:rsidRPr="00212F41">
        <w:rPr>
          <w:rFonts w:ascii="Times New Roman" w:eastAsia="Calibri" w:hAnsi="Times New Roman" w:cs="Times New Roman"/>
          <w:spacing w:val="-4"/>
        </w:rPr>
        <w:t>15.1.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996D45" w:rsidRPr="00212F41" w:rsidRDefault="00996D45" w:rsidP="00996D45">
      <w:pPr>
        <w:widowControl w:val="0"/>
        <w:shd w:val="clear" w:color="auto" w:fill="FFFFFF"/>
        <w:tabs>
          <w:tab w:val="left" w:pos="900"/>
          <w:tab w:val="left" w:pos="1080"/>
        </w:tabs>
        <w:spacing w:after="0"/>
        <w:ind w:firstLine="788"/>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 xml:space="preserve">                                            16. ТОЛКОВАНИЕ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16.1.</w:t>
      </w:r>
      <w:r w:rsidRPr="00212F41">
        <w:rPr>
          <w:rFonts w:ascii="Times New Roman" w:eastAsia="Calibri" w:hAnsi="Times New Roman" w:cs="Times New Roman"/>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16.2.</w:t>
      </w:r>
      <w:r w:rsidRPr="00212F41">
        <w:rPr>
          <w:rFonts w:ascii="Times New Roman" w:eastAsia="Calibri" w:hAnsi="Times New Roman" w:cs="Times New Roman"/>
        </w:rPr>
        <w:t> Настоящий Договор в соответствии со ст. 431 ГК РФ подлежит толкованию с учетом буквального значения содержащихся в нем слов и выражений.</w:t>
      </w:r>
    </w:p>
    <w:p w:rsidR="009F1C1A" w:rsidRPr="00212F41" w:rsidRDefault="004113EE" w:rsidP="003120AB">
      <w:pPr>
        <w:widowControl w:val="0"/>
        <w:tabs>
          <w:tab w:val="left" w:pos="1134"/>
        </w:tabs>
        <w:spacing w:after="0" w:line="240" w:lineRule="auto"/>
        <w:ind w:firstLine="567"/>
        <w:contextualSpacing/>
        <w:jc w:val="center"/>
        <w:rPr>
          <w:rFonts w:ascii="Times New Roman" w:eastAsia="Times New Roman" w:hAnsi="Times New Roman" w:cs="Times New Roman"/>
          <w:b/>
          <w:bCs/>
        </w:rPr>
      </w:pPr>
      <w:r w:rsidRPr="00212F41">
        <w:rPr>
          <w:rFonts w:ascii="Times New Roman" w:eastAsia="Times New Roman" w:hAnsi="Times New Roman" w:cs="Times New Roman"/>
          <w:b/>
          <w:bCs/>
        </w:rPr>
        <w:t>1</w:t>
      </w:r>
      <w:r w:rsidR="00FB2978" w:rsidRPr="00212F41">
        <w:rPr>
          <w:rFonts w:ascii="Times New Roman" w:eastAsia="Times New Roman" w:hAnsi="Times New Roman" w:cs="Times New Roman"/>
          <w:b/>
          <w:bCs/>
        </w:rPr>
        <w:t>7</w:t>
      </w:r>
      <w:r w:rsidR="009F1C1A" w:rsidRPr="00212F41">
        <w:rPr>
          <w:rFonts w:ascii="Times New Roman" w:eastAsia="Times New Roman" w:hAnsi="Times New Roman" w:cs="Times New Roman"/>
          <w:b/>
          <w:bCs/>
        </w:rPr>
        <w:t>. Реквизиты и подписи Сторон</w:t>
      </w:r>
    </w:p>
    <w:p w:rsidR="009F1C1A" w:rsidRPr="00212F41" w:rsidRDefault="009F1C1A" w:rsidP="009F1C1A">
      <w:pPr>
        <w:suppressAutoHyphens/>
        <w:spacing w:after="0" w:line="240" w:lineRule="auto"/>
        <w:rPr>
          <w:rFonts w:ascii="Times New Roman" w:eastAsia="Times New Roman" w:hAnsi="Times New Roman" w:cs="Times New Roman"/>
          <w:b/>
          <w:lang w:eastAsia="ar-SA"/>
        </w:rPr>
      </w:pPr>
      <w:r w:rsidRPr="00212F41">
        <w:rPr>
          <w:rFonts w:ascii="Times New Roman" w:eastAsia="Times New Roman" w:hAnsi="Times New Roman" w:cs="Times New Roman"/>
          <w:b/>
          <w:lang w:eastAsia="ar-SA"/>
        </w:rPr>
        <w:t xml:space="preserve">Покупатель: </w:t>
      </w:r>
      <w:r w:rsidRPr="00212F41">
        <w:rPr>
          <w:rFonts w:ascii="Times New Roman" w:eastAsia="Times New Roman" w:hAnsi="Times New Roman" w:cs="Times New Roman"/>
          <w:b/>
          <w:lang w:eastAsia="ru-RU"/>
        </w:rPr>
        <w:t>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w:t>
      </w:r>
    </w:p>
    <w:p w:rsidR="009F1C1A" w:rsidRPr="00212F41" w:rsidRDefault="009F1C1A" w:rsidP="009F1C1A">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Место нахождения юридического лица: 119017, г. Москва, ул. Ордынка М., д. 15</w:t>
      </w:r>
    </w:p>
    <w:p w:rsidR="009F1C1A" w:rsidRPr="00212F41" w:rsidRDefault="009F1C1A" w:rsidP="009F1C1A">
      <w:pPr>
        <w:spacing w:after="0" w:line="240" w:lineRule="auto"/>
        <w:rPr>
          <w:rFonts w:ascii="Times New Roman" w:eastAsia="Times New Roman" w:hAnsi="Times New Roman" w:cs="Times New Roman"/>
          <w:color w:val="FF0000"/>
          <w:lang w:eastAsia="ru-RU"/>
        </w:rPr>
      </w:pPr>
      <w:r w:rsidRPr="00212F41">
        <w:rPr>
          <w:rFonts w:ascii="Times New Roman" w:eastAsia="Times New Roman" w:hAnsi="Times New Roman" w:cs="Times New Roman"/>
          <w:lang w:eastAsia="ru-RU"/>
        </w:rPr>
        <w:t>Адрес нахождения филиала ПАО «</w:t>
      </w:r>
      <w:r w:rsidR="00E530CF" w:rsidRPr="00212F41">
        <w:rPr>
          <w:rFonts w:ascii="Times New Roman" w:eastAsia="Times New Roman" w:hAnsi="Times New Roman" w:cs="Times New Roman"/>
          <w:color w:val="303030"/>
          <w:lang w:eastAsia="ru-RU"/>
        </w:rPr>
        <w:t>Россети Центр</w:t>
      </w:r>
      <w:r w:rsidRPr="00212F41">
        <w:rPr>
          <w:rFonts w:ascii="Times New Roman" w:eastAsia="Times New Roman" w:hAnsi="Times New Roman" w:cs="Times New Roman"/>
          <w:lang w:eastAsia="ru-RU"/>
        </w:rPr>
        <w:t xml:space="preserve">»-«Ярэнерго»: 150003 г. </w:t>
      </w:r>
      <w:proofErr w:type="gramStart"/>
      <w:r w:rsidRPr="00212F41">
        <w:rPr>
          <w:rFonts w:ascii="Times New Roman" w:eastAsia="Times New Roman" w:hAnsi="Times New Roman" w:cs="Times New Roman"/>
          <w:lang w:eastAsia="ru-RU"/>
        </w:rPr>
        <w:t xml:space="preserve">Ярославль,   </w:t>
      </w:r>
      <w:proofErr w:type="gramEnd"/>
      <w:r w:rsidRPr="00212F41">
        <w:rPr>
          <w:rFonts w:ascii="Times New Roman" w:eastAsia="Times New Roman" w:hAnsi="Times New Roman" w:cs="Times New Roman"/>
          <w:lang w:eastAsia="ru-RU"/>
        </w:rPr>
        <w:t xml:space="preserve">   Воинова ул., д.12</w:t>
      </w:r>
    </w:p>
    <w:p w:rsidR="009F1C1A" w:rsidRPr="00212F41" w:rsidRDefault="009F1C1A" w:rsidP="009F1C1A">
      <w:pPr>
        <w:spacing w:after="0" w:line="240" w:lineRule="auto"/>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Реквизиты Филиала 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 - «Ярэнерго»:</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Почтовый адрес:150003, Россия, г. </w:t>
      </w:r>
      <w:proofErr w:type="gramStart"/>
      <w:r w:rsidRPr="00212F41">
        <w:rPr>
          <w:rFonts w:ascii="Times New Roman" w:eastAsia="Times New Roman" w:hAnsi="Times New Roman" w:cs="Times New Roman"/>
          <w:lang w:eastAsia="ru-RU"/>
        </w:rPr>
        <w:t>Ярославль,  ул.</w:t>
      </w:r>
      <w:proofErr w:type="gramEnd"/>
      <w:r w:rsidRPr="00212F41">
        <w:rPr>
          <w:rFonts w:ascii="Times New Roman" w:eastAsia="Times New Roman" w:hAnsi="Times New Roman" w:cs="Times New Roman"/>
          <w:lang w:eastAsia="ru-RU"/>
        </w:rPr>
        <w:t xml:space="preserve"> Воинова,  д. 12, тел. (4852) 78-10-01.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ИНН/КПП: 6901067107/760602001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w:t>
      </w:r>
      <w:proofErr w:type="gramStart"/>
      <w:r w:rsidRPr="00212F41">
        <w:rPr>
          <w:rFonts w:ascii="Times New Roman" w:eastAsia="Times New Roman" w:hAnsi="Times New Roman" w:cs="Times New Roman"/>
          <w:lang w:eastAsia="ru-RU"/>
        </w:rPr>
        <w:t>с:  40</w:t>
      </w:r>
      <w:proofErr w:type="gramEnd"/>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702</w:t>
      </w:r>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810 777 020 004 402  КАЛУЖСКОЕ ОТДЕЛЕНИЕ №8608 ПАО СБЕРБАНК</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к/</w:t>
      </w:r>
      <w:proofErr w:type="gramStart"/>
      <w:r w:rsidRPr="00212F41">
        <w:rPr>
          <w:rFonts w:ascii="Times New Roman" w:eastAsia="Times New Roman" w:hAnsi="Times New Roman" w:cs="Times New Roman"/>
          <w:lang w:eastAsia="ru-RU"/>
        </w:rPr>
        <w:t>с:  30</w:t>
      </w:r>
      <w:proofErr w:type="gramEnd"/>
      <w:r w:rsidRPr="00212F41">
        <w:rPr>
          <w:rFonts w:ascii="Times New Roman" w:eastAsia="Times New Roman" w:hAnsi="Times New Roman" w:cs="Times New Roman"/>
          <w:lang w:eastAsia="ru-RU"/>
        </w:rPr>
        <w:t xml:space="preserve"> 101 810 100 000 000 612, БИК:   042908612, </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ОКПО: 00107577, </w:t>
      </w:r>
    </w:p>
    <w:p w:rsidR="00013BED" w:rsidRPr="00212F41" w:rsidRDefault="009F1C1A" w:rsidP="009F1C1A">
      <w:pPr>
        <w:spacing w:after="0" w:line="240" w:lineRule="auto"/>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ОГРН:  1046900099498</w:t>
      </w:r>
      <w:proofErr w:type="gramEnd"/>
    </w:p>
    <w:p w:rsidR="00A003A7" w:rsidRPr="00212F41" w:rsidRDefault="00A003A7" w:rsidP="00A003A7">
      <w:pPr>
        <w:autoSpaceDE w:val="0"/>
        <w:autoSpaceDN w:val="0"/>
        <w:spacing w:after="0" w:line="240" w:lineRule="auto"/>
        <w:rPr>
          <w:rFonts w:ascii="Times New Roman" w:eastAsia="Times New Roman" w:hAnsi="Times New Roman" w:cs="Times New Roman"/>
          <w:iCs/>
          <w:lang w:eastAsia="x-none"/>
        </w:rPr>
      </w:pPr>
      <w:r w:rsidRPr="00212F41">
        <w:rPr>
          <w:rFonts w:ascii="Times New Roman" w:eastAsia="Times New Roman" w:hAnsi="Times New Roman" w:cs="Times New Roman"/>
          <w:iCs/>
          <w:lang w:eastAsia="x-none"/>
        </w:rPr>
        <w:t>Поставщик:</w:t>
      </w:r>
      <w:r w:rsidRPr="00212F41">
        <w:rPr>
          <w:rFonts w:ascii="Times New Roman" w:eastAsia="Times New Roman" w:hAnsi="Times New Roman" w:cs="Times New Roman"/>
          <w:b/>
          <w:iCs/>
          <w:lang w:eastAsia="x-none"/>
        </w:rPr>
        <w:t xml:space="preserve"> </w:t>
      </w:r>
      <w:r w:rsidRPr="00212F41">
        <w:rPr>
          <w:rFonts w:ascii="Times New Roman" w:eastAsia="Times New Roman" w:hAnsi="Times New Roman" w:cs="Times New Roman"/>
          <w:iCs/>
          <w:lang w:eastAsia="x-none"/>
        </w:rPr>
        <w:t>____________________________</w:t>
      </w:r>
    </w:p>
    <w:p w:rsidR="00A003A7" w:rsidRPr="00212F41" w:rsidRDefault="00A003A7" w:rsidP="00A003A7">
      <w:pPr>
        <w:tabs>
          <w:tab w:val="left" w:pos="2200"/>
        </w:tabs>
        <w:autoSpaceDE w:val="0"/>
        <w:autoSpaceDN w:val="0"/>
        <w:spacing w:after="0" w:line="240" w:lineRule="auto"/>
        <w:rPr>
          <w:rFonts w:ascii="Times New Roman" w:eastAsia="Times New Roman" w:hAnsi="Times New Roman" w:cs="Times New Roman"/>
          <w:b/>
          <w:iCs/>
          <w:lang w:eastAsia="x-none"/>
        </w:rPr>
      </w:pPr>
      <w:r w:rsidRPr="00212F41">
        <w:rPr>
          <w:rFonts w:ascii="Times New Roman" w:eastAsia="Times New Roman" w:hAnsi="Times New Roman" w:cs="Times New Roman"/>
          <w:i/>
          <w:lang w:eastAsia="ru-RU"/>
        </w:rPr>
        <w:t xml:space="preserve">                                                (наименование)</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Адрес места нахождения юридического лица</w:t>
      </w:r>
      <w:r w:rsidRPr="00212F41">
        <w:rPr>
          <w:rFonts w:ascii="Times New Roman" w:eastAsia="Times New Roman" w:hAnsi="Times New Roman" w:cs="Times New Roman"/>
          <w:iCs/>
          <w:lang w:eastAsia="x-none"/>
        </w:rPr>
        <w:t xml:space="preserve">: </w:t>
      </w:r>
      <w:r w:rsidRPr="00212F41">
        <w:rPr>
          <w:rFonts w:ascii="Times New Roman" w:eastAsia="Times New Roman" w:hAnsi="Times New Roman" w:cs="Times New Roman"/>
        </w:rPr>
        <w:t>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 xml:space="preserve">Почтовый адрес: </w:t>
      </w:r>
      <w:r w:rsidRPr="00212F41">
        <w:rPr>
          <w:rFonts w:ascii="Times New Roman" w:eastAsia="Times New Roman" w:hAnsi="Times New Roman" w:cs="Times New Roman"/>
        </w:rPr>
        <w:t>______________________________________________________________________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 xml:space="preserve"> </w:t>
      </w:r>
      <w:r w:rsidRPr="00212F41">
        <w:rPr>
          <w:rFonts w:ascii="Times New Roman" w:eastAsia="Times New Roman" w:hAnsi="Times New Roman" w:cs="Times New Roman"/>
          <w:iCs/>
          <w:lang w:val="x-none" w:eastAsia="x-none"/>
        </w:rPr>
        <w:t xml:space="preserve">тел: </w:t>
      </w:r>
      <w:r w:rsidRPr="00212F41">
        <w:rPr>
          <w:rFonts w:ascii="Times New Roman" w:eastAsia="Times New Roman" w:hAnsi="Times New Roman" w:cs="Times New Roman"/>
          <w:iCs/>
          <w:lang w:eastAsia="x-none"/>
        </w:rPr>
        <w:t>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ИНН/КПП: 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р/с: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к/с: 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БИК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ОКПО: ___________________________</w:t>
      </w:r>
    </w:p>
    <w:p w:rsidR="00A003A7" w:rsidRPr="00212F41" w:rsidRDefault="00A003A7" w:rsidP="00A003A7">
      <w:pPr>
        <w:widowControl w:val="0"/>
        <w:pBdr>
          <w:top w:val="nil"/>
          <w:left w:val="nil"/>
          <w:bottom w:val="nil"/>
          <w:right w:val="nil"/>
          <w:between w:val="nil"/>
          <w:bar w:val="nil"/>
        </w:pBdr>
        <w:spacing w:after="0" w:line="240" w:lineRule="auto"/>
        <w:contextualSpacing/>
        <w:rPr>
          <w:rFonts w:ascii="Times New Roman" w:eastAsia="Times New Roman" w:hAnsi="Times New Roman" w:cs="Times New Roman"/>
          <w:u w:color="000000"/>
        </w:rPr>
      </w:pPr>
      <w:r w:rsidRPr="00212F41">
        <w:rPr>
          <w:rFonts w:ascii="Times New Roman" w:eastAsia="Times New Roman" w:hAnsi="Times New Roman" w:cs="Times New Roman"/>
          <w:u w:color="000000"/>
        </w:rPr>
        <w:t>ОГРН: _______________________________</w:t>
      </w:r>
    </w:p>
    <w:p w:rsidR="003C7DE0" w:rsidRPr="00212F41" w:rsidRDefault="00A003A7" w:rsidP="00A003A7">
      <w:pPr>
        <w:spacing w:after="0" w:line="240" w:lineRule="auto"/>
        <w:rPr>
          <w:rFonts w:ascii="Times New Roman" w:eastAsia="Times New Roman" w:hAnsi="Times New Roman" w:cs="Times New Roman"/>
          <w:lang w:eastAsia="ru-RU"/>
        </w:rPr>
      </w:pPr>
      <w:r w:rsidRPr="00212F41">
        <w:rPr>
          <w:rFonts w:ascii="Times New Roman" w:eastAsia="Calibri" w:hAnsi="Times New Roman" w:cs="Times New Roman"/>
        </w:rPr>
        <w:t>Е-</w:t>
      </w:r>
      <w:proofErr w:type="spellStart"/>
      <w:r w:rsidRPr="00212F41">
        <w:rPr>
          <w:rFonts w:ascii="Times New Roman" w:eastAsia="Calibri" w:hAnsi="Times New Roman" w:cs="Times New Roman"/>
        </w:rPr>
        <w:t>mail</w:t>
      </w:r>
      <w:proofErr w:type="spellEnd"/>
      <w:r w:rsidRPr="00212F41">
        <w:rPr>
          <w:rFonts w:ascii="Times New Roman" w:eastAsia="Calibri" w:hAnsi="Times New Roman" w:cs="Times New Roman"/>
        </w:rPr>
        <w:t>: _______________________________</w:t>
      </w:r>
    </w:p>
    <w:p w:rsidR="004113EE" w:rsidRPr="00212F41" w:rsidRDefault="004113EE" w:rsidP="00E31F88">
      <w:pPr>
        <w:spacing w:after="0" w:line="240" w:lineRule="auto"/>
        <w:rPr>
          <w:rFonts w:ascii="Times New Roman" w:eastAsia="Times New Roman" w:hAnsi="Times New Roman" w:cs="Times New Roman"/>
          <w:lang w:eastAsia="ru-RU"/>
        </w:rPr>
      </w:pPr>
    </w:p>
    <w:p w:rsidR="004113EE" w:rsidRPr="00212F41" w:rsidRDefault="004113EE" w:rsidP="00E31F88">
      <w:pPr>
        <w:spacing w:after="0" w:line="240" w:lineRule="auto"/>
        <w:rPr>
          <w:rFonts w:ascii="Times New Roman" w:eastAsia="Arial" w:hAnsi="Times New Roman" w:cs="Times New Roman"/>
          <w:color w:val="000000"/>
          <w:lang w:eastAsia="ar-SA"/>
        </w:rPr>
      </w:pPr>
    </w:p>
    <w:tbl>
      <w:tblPr>
        <w:tblW w:w="9679" w:type="dxa"/>
        <w:jc w:val="center"/>
        <w:tblLook w:val="01E0" w:firstRow="1" w:lastRow="1" w:firstColumn="1" w:lastColumn="1" w:noHBand="0" w:noVBand="0"/>
      </w:tblPr>
      <w:tblGrid>
        <w:gridCol w:w="4956"/>
        <w:gridCol w:w="4723"/>
      </w:tblGrid>
      <w:tr w:rsidR="009F1C1A" w:rsidRPr="00212F41" w:rsidTr="00F4414D">
        <w:trPr>
          <w:trHeight w:val="3215"/>
          <w:jc w:val="center"/>
        </w:trPr>
        <w:tc>
          <w:tcPr>
            <w:tcW w:w="4956"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9F1C1A" w:rsidRPr="00212F41" w:rsidRDefault="009F1C1A" w:rsidP="009F1C1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ПОКУПАТЕЛЬ:</w:t>
            </w:r>
          </w:p>
          <w:p w:rsidR="008230A4" w:rsidRPr="00212F41" w:rsidRDefault="008230A4" w:rsidP="008230A4">
            <w:pPr>
              <w:spacing w:after="0" w:line="240" w:lineRule="auto"/>
              <w:jc w:val="center"/>
              <w:rPr>
                <w:rFonts w:ascii="Times New Roman" w:eastAsia="Times New Roman" w:hAnsi="Times New Roman" w:cs="Times New Roman"/>
                <w:b/>
                <w:iCs/>
                <w:lang w:eastAsia="ru-RU"/>
              </w:rPr>
            </w:pPr>
            <w:r w:rsidRPr="00212F41">
              <w:rPr>
                <w:rFonts w:ascii="Times New Roman" w:eastAsia="Times New Roman" w:hAnsi="Times New Roman" w:cs="Times New Roman"/>
                <w:b/>
                <w:iCs/>
                <w:lang w:eastAsia="ru-RU"/>
              </w:rPr>
              <w:t>ПАО «</w:t>
            </w:r>
            <w:r w:rsidR="003C36FB" w:rsidRPr="00212F41">
              <w:rPr>
                <w:rFonts w:ascii="Times New Roman" w:eastAsia="Times New Roman" w:hAnsi="Times New Roman" w:cs="Times New Roman"/>
                <w:b/>
                <w:iCs/>
                <w:lang w:eastAsia="ru-RU"/>
              </w:rPr>
              <w:t>Россети Центр</w:t>
            </w:r>
            <w:r w:rsidRPr="00212F41">
              <w:rPr>
                <w:rFonts w:ascii="Times New Roman" w:eastAsia="Times New Roman" w:hAnsi="Times New Roman" w:cs="Times New Roman"/>
                <w:b/>
                <w:iCs/>
                <w:lang w:eastAsia="ru-RU"/>
              </w:rPr>
              <w:t>»</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08D6" w:rsidRPr="00212F41" w:rsidRDefault="009F08D6" w:rsidP="004223EF">
            <w:pPr>
              <w:tabs>
                <w:tab w:val="center" w:pos="2370"/>
                <w:tab w:val="left" w:pos="3795"/>
              </w:tabs>
              <w:spacing w:after="0" w:line="240" w:lineRule="auto"/>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______________________ А.В. Клушин</w:t>
            </w:r>
          </w:p>
          <w:p w:rsidR="009F1C1A" w:rsidRPr="00212F41" w:rsidRDefault="009F1C1A" w:rsidP="00407AEE">
            <w:pPr>
              <w:spacing w:after="0" w:line="240" w:lineRule="auto"/>
              <w:rPr>
                <w:rFonts w:ascii="Times New Roman" w:eastAsia="Times New Roman" w:hAnsi="Times New Roman" w:cs="Times New Roman"/>
                <w:b/>
                <w:bCs/>
                <w:color w:val="000000"/>
                <w:lang w:eastAsia="ru-RU"/>
              </w:rPr>
            </w:pPr>
          </w:p>
          <w:p w:rsidR="009F1C1A" w:rsidRPr="00212F41" w:rsidRDefault="009F1C1A" w:rsidP="008A0B4F">
            <w:pPr>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 xml:space="preserve">М.П.   </w:t>
            </w:r>
            <w:r w:rsidRPr="00212F41">
              <w:rPr>
                <w:rFonts w:ascii="Times New Roman" w:eastAsia="Times New Roman" w:hAnsi="Times New Roman" w:cs="Times New Roman"/>
                <w:bCs/>
                <w:color w:val="000000"/>
                <w:u w:val="single"/>
                <w:lang w:eastAsia="ru-RU"/>
              </w:rPr>
              <w:t>«</w:t>
            </w:r>
            <w:r w:rsidRPr="00212F41">
              <w:rPr>
                <w:rFonts w:ascii="Times New Roman" w:eastAsia="Times New Roman" w:hAnsi="Times New Roman" w:cs="Times New Roman"/>
                <w:bCs/>
                <w:color w:val="000000"/>
                <w:lang w:eastAsia="ru-RU"/>
              </w:rPr>
              <w:t>_____</w:t>
            </w:r>
            <w:r w:rsidRPr="00212F41">
              <w:rPr>
                <w:rFonts w:ascii="Times New Roman" w:eastAsia="Times New Roman" w:hAnsi="Times New Roman" w:cs="Times New Roman"/>
                <w:bCs/>
                <w:color w:val="000000"/>
                <w:u w:val="single"/>
                <w:lang w:eastAsia="ru-RU"/>
              </w:rPr>
              <w:t xml:space="preserve">» </w:t>
            </w:r>
            <w:r w:rsidRPr="00445022">
              <w:rPr>
                <w:rFonts w:ascii="Times New Roman" w:eastAsia="Times New Roman" w:hAnsi="Times New Roman" w:cs="Times New Roman"/>
                <w:bCs/>
                <w:color w:val="000000"/>
                <w:lang w:eastAsia="ru-RU"/>
              </w:rPr>
              <w:t>_____________</w:t>
            </w:r>
            <w:r w:rsidRPr="00212F41">
              <w:rPr>
                <w:rFonts w:ascii="Times New Roman" w:eastAsia="Times New Roman" w:hAnsi="Times New Roman" w:cs="Times New Roman"/>
                <w:b/>
                <w:bCs/>
                <w:color w:val="000000"/>
                <w:lang w:eastAsia="ru-RU"/>
              </w:rPr>
              <w:t>202</w:t>
            </w:r>
            <w:r w:rsidR="008A0B4F">
              <w:rPr>
                <w:rFonts w:ascii="Times New Roman" w:eastAsia="Times New Roman" w:hAnsi="Times New Roman" w:cs="Times New Roman"/>
                <w:b/>
                <w:bCs/>
                <w:color w:val="000000"/>
                <w:lang w:eastAsia="ru-RU"/>
              </w:rPr>
              <w:t>6</w:t>
            </w:r>
            <w:r w:rsidRPr="00212F41">
              <w:rPr>
                <w:rFonts w:ascii="Times New Roman" w:eastAsia="Times New Roman" w:hAnsi="Times New Roman" w:cs="Times New Roman"/>
                <w:b/>
                <w:bCs/>
                <w:color w:val="000000"/>
                <w:lang w:eastAsia="ru-RU"/>
              </w:rPr>
              <w:t>г.</w:t>
            </w:r>
          </w:p>
        </w:tc>
        <w:tc>
          <w:tcPr>
            <w:tcW w:w="4723"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ПОСТАВЩИК:</w:t>
            </w:r>
          </w:p>
          <w:p w:rsidR="00A003A7" w:rsidRPr="00212F41" w:rsidRDefault="00A003A7"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EA1AFD" w:rsidRPr="00212F41" w:rsidRDefault="00EA1AFD" w:rsidP="00EA1AFD">
            <w:pPr>
              <w:spacing w:after="0" w:line="240" w:lineRule="auto"/>
              <w:jc w:val="center"/>
              <w:rPr>
                <w:rFonts w:ascii="Times New Roman" w:eastAsia="Times New Roman" w:hAnsi="Times New Roman" w:cs="Times New Roman"/>
                <w:b/>
                <w:bCs/>
                <w:spacing w:val="-2"/>
                <w:lang w:eastAsia="ru-RU"/>
              </w:rPr>
            </w:pPr>
            <w:r w:rsidRPr="00212F41">
              <w:rPr>
                <w:rFonts w:ascii="Times New Roman" w:eastAsia="Times New Roman" w:hAnsi="Times New Roman" w:cs="Times New Roman"/>
                <w:b/>
                <w:bCs/>
                <w:spacing w:val="-2"/>
                <w:lang w:eastAsia="ru-RU"/>
              </w:rPr>
              <w:t>____________________________</w:t>
            </w:r>
          </w:p>
          <w:p w:rsidR="00EA1AFD" w:rsidRPr="00212F41" w:rsidRDefault="00EA1AFD" w:rsidP="00EA1AFD">
            <w:pPr>
              <w:spacing w:after="0" w:line="240" w:lineRule="auto"/>
              <w:ind w:firstLine="6"/>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 xml:space="preserve">                          (наименование)</w:t>
            </w:r>
          </w:p>
          <w:p w:rsidR="00EA1AFD" w:rsidRPr="00212F41" w:rsidRDefault="00EA1AFD" w:rsidP="00EA1AFD">
            <w:pPr>
              <w:spacing w:after="0" w:line="240" w:lineRule="auto"/>
              <w:ind w:firstLine="6"/>
              <w:jc w:val="center"/>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(должность)</w:t>
            </w:r>
          </w:p>
          <w:p w:rsidR="00EA1AFD" w:rsidRPr="00212F41" w:rsidRDefault="00EA1AFD" w:rsidP="00EA1AFD">
            <w:pPr>
              <w:spacing w:after="0" w:line="240" w:lineRule="auto"/>
              <w:ind w:firstLine="6"/>
              <w:rPr>
                <w:rFonts w:ascii="Times New Roman" w:eastAsia="Times New Roman" w:hAnsi="Times New Roman" w:cs="Times New Roman"/>
                <w:lang w:eastAsia="ru-RU"/>
              </w:rPr>
            </w:pPr>
          </w:p>
          <w:p w:rsidR="00EA1AFD" w:rsidRPr="00212F41" w:rsidRDefault="00EA1AFD" w:rsidP="00EA1AFD">
            <w:pPr>
              <w:spacing w:after="0" w:line="240" w:lineRule="auto"/>
              <w:ind w:firstLine="6"/>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(Ф.И.О.)</w:t>
            </w:r>
          </w:p>
          <w:p w:rsidR="00A003A7" w:rsidRPr="00212F41" w:rsidRDefault="00A003A7" w:rsidP="00A003A7">
            <w:pPr>
              <w:tabs>
                <w:tab w:val="center" w:pos="2370"/>
                <w:tab w:val="left" w:pos="3795"/>
              </w:tabs>
              <w:spacing w:after="0" w:line="240" w:lineRule="auto"/>
              <w:jc w:val="center"/>
              <w:rPr>
                <w:rFonts w:ascii="Times New Roman" w:eastAsia="Times New Roman" w:hAnsi="Times New Roman" w:cs="Times New Roman"/>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1C1A" w:rsidRPr="00212F41" w:rsidRDefault="000236CF" w:rsidP="008A0B4F">
            <w:pPr>
              <w:tabs>
                <w:tab w:val="center" w:pos="2370"/>
                <w:tab w:val="left" w:pos="3795"/>
              </w:tabs>
              <w:spacing w:after="0" w:line="240" w:lineRule="auto"/>
              <w:jc w:val="center"/>
              <w:rPr>
                <w:rFonts w:ascii="Times New Roman" w:eastAsia="Times New Roman" w:hAnsi="Times New Roman" w:cs="Times New Roman"/>
                <w:b/>
                <w:lang w:eastAsia="ru-RU"/>
              </w:rPr>
            </w:pPr>
            <w:r w:rsidRPr="00212F41">
              <w:rPr>
                <w:rFonts w:ascii="Times New Roman" w:eastAsia="Times New Roman" w:hAnsi="Times New Roman" w:cs="Times New Roman"/>
                <w:b/>
                <w:bCs/>
                <w:color w:val="000000"/>
                <w:lang w:eastAsia="ru-RU"/>
              </w:rPr>
              <w:t xml:space="preserve">М.П.   </w:t>
            </w:r>
            <w:r w:rsidRPr="00445022">
              <w:rPr>
                <w:rFonts w:ascii="Times New Roman" w:eastAsia="Times New Roman" w:hAnsi="Times New Roman" w:cs="Times New Roman"/>
                <w:b/>
                <w:bCs/>
                <w:color w:val="000000"/>
                <w:lang w:eastAsia="ru-RU"/>
              </w:rPr>
              <w:t>«</w:t>
            </w:r>
            <w:r w:rsidRPr="00445022">
              <w:rPr>
                <w:rFonts w:ascii="Times New Roman" w:eastAsia="Times New Roman" w:hAnsi="Times New Roman" w:cs="Times New Roman"/>
                <w:bCs/>
                <w:color w:val="000000"/>
                <w:lang w:eastAsia="ru-RU"/>
              </w:rPr>
              <w:t>_____</w:t>
            </w:r>
            <w:r w:rsidRPr="00445022">
              <w:rPr>
                <w:rFonts w:ascii="Times New Roman" w:eastAsia="Times New Roman" w:hAnsi="Times New Roman" w:cs="Times New Roman"/>
                <w:b/>
                <w:bCs/>
                <w:color w:val="000000"/>
                <w:lang w:eastAsia="ru-RU"/>
              </w:rPr>
              <w:t>»</w:t>
            </w:r>
            <w:r w:rsidRPr="00212F41">
              <w:rPr>
                <w:rFonts w:ascii="Times New Roman" w:eastAsia="Times New Roman" w:hAnsi="Times New Roman" w:cs="Times New Roman"/>
                <w:b/>
                <w:bCs/>
                <w:color w:val="000000"/>
                <w:lang w:eastAsia="ru-RU"/>
              </w:rPr>
              <w:t xml:space="preserve"> _____________202</w:t>
            </w:r>
            <w:r w:rsidR="008A0B4F">
              <w:rPr>
                <w:rFonts w:ascii="Times New Roman" w:eastAsia="Times New Roman" w:hAnsi="Times New Roman" w:cs="Times New Roman"/>
                <w:b/>
                <w:bCs/>
                <w:color w:val="000000"/>
                <w:lang w:eastAsia="ru-RU"/>
              </w:rPr>
              <w:t>6</w:t>
            </w:r>
            <w:r w:rsidRPr="00212F41">
              <w:rPr>
                <w:rFonts w:ascii="Times New Roman" w:eastAsia="Times New Roman" w:hAnsi="Times New Roman" w:cs="Times New Roman"/>
                <w:b/>
                <w:bCs/>
                <w:color w:val="000000"/>
                <w:lang w:eastAsia="ru-RU"/>
              </w:rPr>
              <w:t>г</w:t>
            </w:r>
            <w:r w:rsidR="0041036D" w:rsidRPr="00212F41">
              <w:rPr>
                <w:rFonts w:ascii="Times New Roman" w:eastAsia="Times New Roman" w:hAnsi="Times New Roman" w:cs="Times New Roman"/>
                <w:b/>
                <w:bCs/>
                <w:color w:val="000000"/>
                <w:lang w:eastAsia="ru-RU"/>
              </w:rPr>
              <w:t>.</w:t>
            </w:r>
          </w:p>
        </w:tc>
      </w:tr>
    </w:tbl>
    <w:p w:rsidR="005E2A8D" w:rsidRDefault="005E2A8D" w:rsidP="00BD68F5">
      <w:pPr>
        <w:spacing w:after="0" w:line="240" w:lineRule="auto"/>
        <w:jc w:val="right"/>
        <w:rPr>
          <w:rFonts w:ascii="Times New Roman" w:eastAsia="Times New Roman" w:hAnsi="Times New Roman" w:cs="Times New Roman"/>
          <w:sz w:val="24"/>
          <w:szCs w:val="24"/>
          <w:lang w:eastAsia="ru-RU"/>
        </w:rPr>
        <w:sectPr w:rsidR="005E2A8D" w:rsidSect="00BE5EB3">
          <w:headerReference w:type="even" r:id="rId9"/>
          <w:headerReference w:type="default" r:id="rId10"/>
          <w:pgSz w:w="11907" w:h="16840" w:code="8"/>
          <w:pgMar w:top="1134" w:right="850" w:bottom="1134" w:left="1701" w:header="709" w:footer="709" w:gutter="0"/>
          <w:pgNumType w:start="1"/>
          <w:cols w:space="708"/>
          <w:titlePg/>
          <w:docGrid w:linePitch="360"/>
        </w:sectPr>
      </w:pPr>
    </w:p>
    <w:p w:rsidR="00A003A7" w:rsidRPr="00AC7180" w:rsidRDefault="002B271B" w:rsidP="00A003A7">
      <w:pPr>
        <w:pStyle w:val="affd"/>
        <w:jc w:val="center"/>
        <w:rPr>
          <w:rFonts w:ascii="Times New Roman" w:eastAsia="Times New Roman" w:hAnsi="Times New Roman"/>
          <w:lang w:eastAsia="ru-RU"/>
        </w:rPr>
      </w:pPr>
      <w:r w:rsidRPr="007B115E">
        <w:rPr>
          <w:rFonts w:ascii="Times New Roman" w:eastAsia="Times New Roman" w:hAnsi="Times New Roman"/>
          <w:sz w:val="24"/>
          <w:szCs w:val="24"/>
          <w:lang w:eastAsia="ru-RU"/>
        </w:rPr>
        <w:lastRenderedPageBreak/>
        <w:t xml:space="preserve">                                                           </w:t>
      </w:r>
      <w:r w:rsidR="008240E6">
        <w:rPr>
          <w:rFonts w:ascii="Times New Roman" w:eastAsia="Times New Roman" w:hAnsi="Times New Roman"/>
          <w:sz w:val="24"/>
          <w:szCs w:val="24"/>
          <w:lang w:eastAsia="ru-RU"/>
        </w:rPr>
        <w:t xml:space="preserve">                </w:t>
      </w:r>
      <w:r w:rsidR="00C635C7">
        <w:rPr>
          <w:rFonts w:ascii="Times New Roman" w:eastAsia="Times New Roman" w:hAnsi="Times New Roman"/>
          <w:sz w:val="24"/>
          <w:szCs w:val="24"/>
          <w:lang w:eastAsia="ru-RU"/>
        </w:rPr>
        <w:t xml:space="preserve">         </w:t>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A003A7" w:rsidRPr="00AC7180">
        <w:rPr>
          <w:rFonts w:ascii="Times New Roman" w:eastAsia="Times New Roman" w:hAnsi="Times New Roman"/>
          <w:lang w:eastAsia="ru-RU"/>
        </w:rPr>
        <w:t xml:space="preserve">Приложение № 1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к договору поставки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445022">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_______ от _________20</w:t>
      </w:r>
      <w:r w:rsidR="00F03CB2">
        <w:rPr>
          <w:rFonts w:ascii="Times New Roman" w:eastAsia="Times New Roman" w:hAnsi="Times New Roman" w:cs="Times New Roman"/>
          <w:lang w:eastAsia="ru-RU"/>
        </w:rPr>
        <w:t>2</w:t>
      </w:r>
      <w:r w:rsidR="008A0B4F">
        <w:rPr>
          <w:rFonts w:ascii="Times New Roman" w:eastAsia="Times New Roman" w:hAnsi="Times New Roman" w:cs="Times New Roman"/>
          <w:lang w:eastAsia="ru-RU"/>
        </w:rPr>
        <w:t>6</w:t>
      </w:r>
      <w:r w:rsidRPr="00AC7180">
        <w:rPr>
          <w:rFonts w:ascii="Times New Roman" w:eastAsia="Times New Roman" w:hAnsi="Times New Roman" w:cs="Times New Roman"/>
          <w:lang w:eastAsia="ru-RU"/>
        </w:rPr>
        <w:t>г.</w:t>
      </w:r>
    </w:p>
    <w:p w:rsidR="00A003A7" w:rsidRPr="00AC7180" w:rsidRDefault="00A003A7" w:rsidP="00A003A7">
      <w:pPr>
        <w:keepNext/>
        <w:suppressAutoHyphens/>
        <w:spacing w:after="60" w:line="240" w:lineRule="atLeast"/>
        <w:ind w:left="5220"/>
        <w:jc w:val="center"/>
        <w:rPr>
          <w:rFonts w:ascii="Times New Roman" w:eastAsia="Times New Roman" w:hAnsi="Times New Roman" w:cs="Times New Roman"/>
          <w:b/>
          <w:spacing w:val="-5"/>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ТЕХНИЧЕСКИЕ ТРЕБОВАНИЯ</w:t>
      </w:r>
    </w:p>
    <w:p w:rsidR="00A003A7" w:rsidRPr="00A003A7" w:rsidRDefault="00A003A7" w:rsidP="00A003A7">
      <w:pPr>
        <w:spacing w:after="0" w:line="240" w:lineRule="auto"/>
        <w:jc w:val="center"/>
        <w:rPr>
          <w:rFonts w:ascii="Times New Roman" w:eastAsia="Times New Roman" w:hAnsi="Times New Roman" w:cs="Times New Roman"/>
          <w:bCs/>
          <w:sz w:val="24"/>
          <w:szCs w:val="24"/>
          <w:lang w:eastAsia="ru-RU"/>
        </w:rPr>
      </w:pPr>
    </w:p>
    <w:p w:rsidR="00A003A7" w:rsidRPr="00AC7180" w:rsidRDefault="00A003A7" w:rsidP="00A003A7">
      <w:pPr>
        <w:spacing w:after="0" w:line="240" w:lineRule="auto"/>
        <w:jc w:val="center"/>
        <w:rPr>
          <w:rFonts w:ascii="Times New Roman" w:eastAsia="Times New Roman" w:hAnsi="Times New Roman" w:cs="Times New Roman"/>
          <w:bCs/>
          <w:i/>
          <w:lang w:eastAsia="ru-RU"/>
        </w:rPr>
      </w:pPr>
      <w:r w:rsidRPr="00AC7180">
        <w:rPr>
          <w:rFonts w:ascii="Times New Roman" w:eastAsia="Times New Roman" w:hAnsi="Times New Roman" w:cs="Times New Roman"/>
          <w:bCs/>
          <w:i/>
          <w:lang w:eastAsia="ru-RU"/>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22161F" w:rsidRPr="00AC7180" w:rsidRDefault="00820751" w:rsidP="00A003A7">
      <w:pPr>
        <w:spacing w:after="0" w:line="240" w:lineRule="auto"/>
        <w:rPr>
          <w:rFonts w:ascii="Times New Roman" w:hAnsi="Times New Roman" w:cs="Times New Roman"/>
          <w:shd w:val="clear" w:color="auto" w:fill="FFFFFF"/>
        </w:rPr>
      </w:pPr>
      <w:r w:rsidRPr="00AC7180">
        <w:rPr>
          <w:rFonts w:ascii="Times New Roman" w:hAnsi="Times New Roman" w:cs="Times New Roman"/>
          <w:shd w:val="clear" w:color="auto" w:fill="FFFFFF"/>
        </w:rPr>
        <w:t>.</w:t>
      </w:r>
    </w:p>
    <w:tbl>
      <w:tblPr>
        <w:tblpPr w:leftFromText="180" w:rightFromText="180" w:vertAnchor="text" w:horzAnchor="margin" w:tblpXSpec="center" w:tblpY="718"/>
        <w:tblW w:w="10233" w:type="dxa"/>
        <w:tblLook w:val="01E0" w:firstRow="1" w:lastRow="1" w:firstColumn="1" w:lastColumn="1" w:noHBand="0" w:noVBand="0"/>
      </w:tblPr>
      <w:tblGrid>
        <w:gridCol w:w="5240"/>
        <w:gridCol w:w="4993"/>
      </w:tblGrid>
      <w:tr w:rsidR="00443672" w:rsidRPr="00AC7180" w:rsidTr="00443672">
        <w:trPr>
          <w:trHeight w:hRule="exact" w:val="3984"/>
        </w:trPr>
        <w:tc>
          <w:tcPr>
            <w:tcW w:w="5240" w:type="dxa"/>
          </w:tcPr>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443672" w:rsidRPr="00AC7180" w:rsidRDefault="00443672" w:rsidP="00443672">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C809FA" w:rsidRPr="00AC7180" w:rsidRDefault="00C809FA"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8A0B4F">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c>
          <w:tcPr>
            <w:tcW w:w="4993" w:type="dxa"/>
          </w:tcPr>
          <w:p w:rsidR="00EA1AFD" w:rsidRPr="00AC7180" w:rsidRDefault="00443672" w:rsidP="00EA1AFD">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EA1AFD" w:rsidRPr="00AC7180" w:rsidRDefault="00EA1AFD" w:rsidP="00EA1AF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EA1AFD" w:rsidRPr="00AC7180" w:rsidRDefault="00EA1AFD" w:rsidP="00EA1AF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EA1AFD" w:rsidRPr="00AC7180" w:rsidRDefault="00EA1AFD" w:rsidP="00EA1AF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EA1AFD" w:rsidRPr="00AC7180" w:rsidRDefault="00EA1AFD" w:rsidP="00EA1AFD">
            <w:pPr>
              <w:spacing w:after="0" w:line="240" w:lineRule="auto"/>
              <w:ind w:firstLine="6"/>
              <w:rPr>
                <w:rFonts w:ascii="Times New Roman" w:eastAsia="Times New Roman" w:hAnsi="Times New Roman" w:cs="Times New Roman"/>
                <w:lang w:eastAsia="ru-RU"/>
              </w:rPr>
            </w:pPr>
          </w:p>
          <w:p w:rsidR="00EA1AFD" w:rsidRPr="00AC7180" w:rsidRDefault="00EA1AFD" w:rsidP="00EA1AF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443672" w:rsidRPr="00AC7180" w:rsidRDefault="00443672" w:rsidP="00C809FA">
            <w:pPr>
              <w:tabs>
                <w:tab w:val="center" w:pos="2370"/>
                <w:tab w:val="left" w:pos="3795"/>
              </w:tabs>
              <w:spacing w:after="0" w:line="240" w:lineRule="auto"/>
              <w:rPr>
                <w:rFonts w:ascii="Times New Roman" w:eastAsia="Times New Roman" w:hAnsi="Times New Roman" w:cs="Times New Roman"/>
                <w:b/>
                <w:bCs/>
                <w:color w:val="000000"/>
                <w:lang w:eastAsia="ru-RU"/>
              </w:rPr>
            </w:pPr>
          </w:p>
          <w:p w:rsidR="00443672" w:rsidRPr="00AC7180" w:rsidRDefault="00443672" w:rsidP="008A0B4F">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r>
    </w:tbl>
    <w:p w:rsidR="00443672" w:rsidRDefault="00443672" w:rsidP="00B37265">
      <w:pPr>
        <w:tabs>
          <w:tab w:val="left" w:pos="2700"/>
        </w:tabs>
        <w:rPr>
          <w:rFonts w:ascii="Times New Roman" w:hAnsi="Times New Roman" w:cs="Times New Roman"/>
          <w:sz w:val="24"/>
          <w:szCs w:val="24"/>
        </w:rPr>
      </w:pPr>
    </w:p>
    <w:p w:rsidR="002D3EA4" w:rsidRPr="00443672" w:rsidRDefault="002D3EA4" w:rsidP="00443672">
      <w:pPr>
        <w:rPr>
          <w:rFonts w:ascii="Times New Roman" w:hAnsi="Times New Roman" w:cs="Times New Roman"/>
          <w:sz w:val="24"/>
          <w:szCs w:val="24"/>
        </w:rPr>
        <w:sectPr w:rsidR="002D3EA4" w:rsidRPr="00443672" w:rsidSect="003E29A0">
          <w:pgSz w:w="16840" w:h="11907" w:orient="landscape" w:code="8"/>
          <w:pgMar w:top="1276" w:right="680" w:bottom="993" w:left="1134" w:header="709" w:footer="709" w:gutter="0"/>
          <w:pgNumType w:start="16"/>
          <w:cols w:space="708"/>
          <w:titlePg/>
          <w:docGrid w:linePitch="360"/>
        </w:sectPr>
      </w:pPr>
    </w:p>
    <w:p w:rsidR="00DA6C7A" w:rsidRDefault="00DA6C7A" w:rsidP="000A608D">
      <w:pPr>
        <w:spacing w:after="0" w:line="240" w:lineRule="auto"/>
        <w:ind w:firstLine="567"/>
        <w:jc w:val="right"/>
        <w:rPr>
          <w:rFonts w:ascii="Times New Roman" w:hAnsi="Times New Roman" w:cs="Times New Roman"/>
        </w:rPr>
      </w:pPr>
    </w:p>
    <w:p w:rsidR="00DA6C7A" w:rsidRDefault="00DA6C7A" w:rsidP="000A608D">
      <w:pPr>
        <w:spacing w:after="0" w:line="240" w:lineRule="auto"/>
        <w:ind w:firstLine="567"/>
        <w:jc w:val="right"/>
        <w:rPr>
          <w:rFonts w:ascii="Times New Roman" w:hAnsi="Times New Roman" w:cs="Times New Roman"/>
        </w:rPr>
      </w:pP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Приложение № 2 </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к Договору поставки</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445022">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 № _____ от _________202</w:t>
      </w:r>
      <w:r w:rsidR="008A0B4F">
        <w:rPr>
          <w:rFonts w:ascii="Times New Roman" w:eastAsia="Times New Roman" w:hAnsi="Times New Roman" w:cs="Times New Roman"/>
          <w:lang w:eastAsia="ru-RU"/>
        </w:rPr>
        <w:t>6</w:t>
      </w:r>
      <w:r w:rsidRPr="00AC7180">
        <w:rPr>
          <w:rFonts w:ascii="Times New Roman" w:eastAsia="Times New Roman" w:hAnsi="Times New Roman" w:cs="Times New Roman"/>
          <w:lang w:eastAsia="ru-RU"/>
        </w:rPr>
        <w:t>г.</w:t>
      </w: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График поставки товара</w:t>
      </w:r>
    </w:p>
    <w:p w:rsidR="00EA1AFD" w:rsidRPr="00AC7180" w:rsidRDefault="00EA1AFD" w:rsidP="00EA1AFD">
      <w:pPr>
        <w:spacing w:after="0" w:line="240" w:lineRule="auto"/>
        <w:jc w:val="center"/>
        <w:rPr>
          <w:rFonts w:ascii="Times New Roman" w:eastAsia="Times New Roman" w:hAnsi="Times New Roman" w:cs="Times New Roman"/>
          <w:b/>
          <w:bCs/>
          <w:lang w:eastAsia="ru-RU"/>
        </w:rPr>
      </w:pPr>
    </w:p>
    <w:p w:rsidR="00EA1AFD" w:rsidRPr="00AC7180" w:rsidRDefault="00EA1AFD" w:rsidP="00EA1AFD">
      <w:pPr>
        <w:spacing w:after="0" w:line="240" w:lineRule="auto"/>
        <w:ind w:left="360"/>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к договору № ___________</w:t>
      </w:r>
      <w:proofErr w:type="gramStart"/>
      <w:r w:rsidRPr="00AC7180">
        <w:rPr>
          <w:rFonts w:ascii="Times New Roman" w:eastAsia="Times New Roman" w:hAnsi="Times New Roman" w:cs="Times New Roman"/>
          <w:b/>
          <w:bCs/>
          <w:lang w:eastAsia="ru-RU"/>
        </w:rPr>
        <w:t>_  от</w:t>
      </w:r>
      <w:proofErr w:type="gramEnd"/>
      <w:r w:rsidRPr="00AC7180">
        <w:rPr>
          <w:rFonts w:ascii="Times New Roman" w:eastAsia="Times New Roman" w:hAnsi="Times New Roman" w:cs="Times New Roman"/>
          <w:b/>
          <w:bCs/>
          <w:lang w:eastAsia="ru-RU"/>
        </w:rPr>
        <w:t xml:space="preserve"> </w:t>
      </w:r>
      <w:r w:rsidR="00280F1F">
        <w:rPr>
          <w:rFonts w:ascii="Times New Roman" w:eastAsia="Times New Roman" w:hAnsi="Times New Roman" w:cs="Times New Roman"/>
          <w:b/>
          <w:bCs/>
          <w:lang w:eastAsia="ru-RU"/>
        </w:rPr>
        <w:t>«</w:t>
      </w:r>
      <w:r w:rsidRPr="00AC7180">
        <w:rPr>
          <w:rFonts w:ascii="Times New Roman" w:eastAsia="Times New Roman" w:hAnsi="Times New Roman" w:cs="Times New Roman"/>
          <w:b/>
          <w:bCs/>
          <w:lang w:eastAsia="ru-RU"/>
        </w:rPr>
        <w:t>______</w:t>
      </w:r>
      <w:r w:rsidR="00280F1F">
        <w:rPr>
          <w:rFonts w:ascii="Times New Roman" w:eastAsia="Times New Roman" w:hAnsi="Times New Roman" w:cs="Times New Roman"/>
          <w:b/>
          <w:bCs/>
          <w:lang w:eastAsia="ru-RU"/>
        </w:rPr>
        <w:t>»</w:t>
      </w:r>
      <w:r w:rsidRPr="00AC7180">
        <w:rPr>
          <w:rFonts w:ascii="Times New Roman" w:eastAsia="Times New Roman" w:hAnsi="Times New Roman" w:cs="Times New Roman"/>
          <w:b/>
          <w:bCs/>
          <w:lang w:eastAsia="ru-RU"/>
        </w:rPr>
        <w:t xml:space="preserve"> ________________ 20__г.</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Начало выполнения поставок: 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Окончание выполнения поставок: ______________________________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7"/>
        <w:gridCol w:w="3131"/>
      </w:tblGrid>
      <w:tr w:rsidR="00EA1AFD" w:rsidRPr="00AC7180" w:rsidTr="004E788E">
        <w:trPr>
          <w:trHeight w:hRule="exact" w:val="284"/>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Наименование товара</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Срок поставки</w:t>
            </w:r>
          </w:p>
        </w:tc>
      </w:tr>
      <w:tr w:rsidR="00EA1AFD" w:rsidRPr="00AC7180" w:rsidTr="004E788E">
        <w:trPr>
          <w:trHeight w:hRule="exact" w:val="1443"/>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_____________________ </w:t>
            </w:r>
          </w:p>
          <w:p w:rsidR="00EA1AFD" w:rsidRPr="00AC7180" w:rsidRDefault="00EA1AFD" w:rsidP="00EA1AFD">
            <w:pPr>
              <w:spacing w:after="0" w:line="240" w:lineRule="auto"/>
              <w:jc w:val="center"/>
              <w:rPr>
                <w:rFonts w:ascii="Times New Roman" w:eastAsia="Times New Roman" w:hAnsi="Times New Roman" w:cs="Times New Roman"/>
                <w:lang w:eastAsia="ru-RU"/>
              </w:rPr>
            </w:pPr>
          </w:p>
        </w:tc>
      </w:tr>
    </w:tbl>
    <w:p w:rsidR="009E7971" w:rsidRPr="00AC7180" w:rsidRDefault="009E7971"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9E7971" w:rsidRPr="00AC7180" w:rsidRDefault="009E7971" w:rsidP="009E7971">
      <w:pPr>
        <w:tabs>
          <w:tab w:val="left" w:pos="1875"/>
        </w:tabs>
        <w:spacing w:after="0"/>
        <w:rPr>
          <w:rFonts w:ascii="Times New Roman" w:hAnsi="Times New Roman" w:cs="Times New Roman"/>
        </w:rPr>
      </w:pPr>
    </w:p>
    <w:tbl>
      <w:tblPr>
        <w:tblW w:w="10233" w:type="dxa"/>
        <w:jc w:val="center"/>
        <w:tblLook w:val="01E0" w:firstRow="1" w:lastRow="1" w:firstColumn="1" w:lastColumn="1" w:noHBand="0" w:noVBand="0"/>
      </w:tblPr>
      <w:tblGrid>
        <w:gridCol w:w="5240"/>
        <w:gridCol w:w="4993"/>
      </w:tblGrid>
      <w:tr w:rsidR="008B46AF" w:rsidRPr="00AC7180" w:rsidTr="004A2411">
        <w:trPr>
          <w:trHeight w:hRule="exact" w:val="3984"/>
          <w:jc w:val="center"/>
        </w:trPr>
        <w:tc>
          <w:tcPr>
            <w:tcW w:w="5240"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5307D4" w:rsidRPr="00AC7180" w:rsidRDefault="005307D4" w:rsidP="005307D4">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32D86" w:rsidRPr="00AC7180" w:rsidRDefault="00232D8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9F08D6" w:rsidP="009F08D6">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232D86" w:rsidRPr="00AC7180" w:rsidRDefault="00232D86" w:rsidP="009F08D6">
            <w:pPr>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8A0B4F">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c>
          <w:tcPr>
            <w:tcW w:w="4993"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BD615D" w:rsidRPr="00AC7180" w:rsidRDefault="00BD615D" w:rsidP="00BD615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BD615D" w:rsidRPr="00AC7180" w:rsidRDefault="00BD615D" w:rsidP="00BD615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BD615D" w:rsidRPr="00AC7180" w:rsidRDefault="00BD615D" w:rsidP="00BD615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BD615D" w:rsidRPr="00AC7180" w:rsidRDefault="00BD615D" w:rsidP="00BD615D">
            <w:pPr>
              <w:spacing w:after="0" w:line="240" w:lineRule="auto"/>
              <w:ind w:firstLine="6"/>
              <w:rPr>
                <w:rFonts w:ascii="Times New Roman" w:eastAsia="Times New Roman" w:hAnsi="Times New Roman" w:cs="Times New Roman"/>
                <w:lang w:eastAsia="ru-RU"/>
              </w:rPr>
            </w:pPr>
          </w:p>
          <w:p w:rsidR="00BD615D" w:rsidRPr="00AC7180" w:rsidRDefault="00BD615D" w:rsidP="00BD615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8A0B4F">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00D43D5F" w:rsidRPr="00AC7180">
              <w:rPr>
                <w:rFonts w:ascii="Times New Roman" w:eastAsia="Times New Roman" w:hAnsi="Times New Roman" w:cs="Times New Roman"/>
                <w:b/>
                <w:bCs/>
                <w:color w:val="000000"/>
                <w:lang w:eastAsia="ru-RU"/>
              </w:rPr>
              <w:t>г</w:t>
            </w:r>
            <w:r w:rsidR="004B0C7C" w:rsidRPr="00AC7180">
              <w:rPr>
                <w:rFonts w:ascii="Times New Roman" w:eastAsia="Times New Roman" w:hAnsi="Times New Roman" w:cs="Times New Roman"/>
                <w:b/>
                <w:bCs/>
                <w:color w:val="000000"/>
                <w:lang w:eastAsia="ru-RU"/>
              </w:rPr>
              <w:t>.</w:t>
            </w:r>
          </w:p>
        </w:tc>
      </w:tr>
    </w:tbl>
    <w:p w:rsidR="009E7971" w:rsidRDefault="009E7971" w:rsidP="009E7971">
      <w:pPr>
        <w:tabs>
          <w:tab w:val="left" w:pos="1875"/>
        </w:tabs>
        <w:spacing w:after="0"/>
        <w:rPr>
          <w:rFonts w:ascii="Times New Roman" w:hAnsi="Times New Roman" w:cs="Times New Roman"/>
          <w:sz w:val="26"/>
          <w:szCs w:val="26"/>
        </w:rPr>
      </w:pPr>
    </w:p>
    <w:p w:rsidR="00847DA8" w:rsidRPr="007F2B56" w:rsidRDefault="007F2B56" w:rsidP="009E7971">
      <w:pPr>
        <w:tabs>
          <w:tab w:val="left" w:pos="1875"/>
        </w:tabs>
        <w:spacing w:after="0"/>
        <w:rPr>
          <w:rFonts w:ascii="Times New Roman" w:hAnsi="Times New Roman" w:cs="Times New Roman"/>
          <w:sz w:val="26"/>
          <w:szCs w:val="26"/>
        </w:rPr>
        <w:sectPr w:rsidR="00847DA8" w:rsidRPr="007F2B56" w:rsidSect="002D3EA4">
          <w:pgSz w:w="11907" w:h="16840" w:code="8"/>
          <w:pgMar w:top="680" w:right="567" w:bottom="1134" w:left="1276" w:header="709" w:footer="709" w:gutter="0"/>
          <w:pgNumType w:start="1"/>
          <w:cols w:space="708"/>
          <w:titlePg/>
          <w:docGrid w:linePitch="360"/>
        </w:sectPr>
      </w:pPr>
      <w:r>
        <w:rPr>
          <w:rFonts w:ascii="Times New Roman" w:hAnsi="Times New Roman" w:cs="Times New Roman"/>
          <w:sz w:val="26"/>
          <w:szCs w:val="26"/>
        </w:rPr>
        <w:tab/>
      </w:r>
    </w:p>
    <w:p w:rsidR="002A5C27" w:rsidRDefault="002A5C27" w:rsidP="001A08E4">
      <w:pPr>
        <w:spacing w:after="0" w:line="240" w:lineRule="auto"/>
        <w:ind w:firstLine="10263"/>
        <w:jc w:val="right"/>
        <w:rPr>
          <w:rFonts w:ascii="Times New Roman" w:hAnsi="Times New Roman" w:cs="Times New Roman"/>
          <w:sz w:val="24"/>
          <w:szCs w:val="24"/>
        </w:rPr>
      </w:pPr>
    </w:p>
    <w:p w:rsidR="00E85784" w:rsidRDefault="00E85784" w:rsidP="001A08E4">
      <w:pPr>
        <w:spacing w:after="0" w:line="240" w:lineRule="auto"/>
        <w:ind w:firstLine="10263"/>
        <w:jc w:val="right"/>
        <w:rPr>
          <w:rFonts w:ascii="Times New Roman" w:hAnsi="Times New Roman" w:cs="Times New Roman"/>
          <w:sz w:val="24"/>
          <w:szCs w:val="24"/>
        </w:rPr>
      </w:pPr>
    </w:p>
    <w:p w:rsidR="008C373A" w:rsidRDefault="008C373A" w:rsidP="001A08E4">
      <w:pPr>
        <w:spacing w:after="0" w:line="240" w:lineRule="auto"/>
        <w:ind w:firstLine="10263"/>
        <w:jc w:val="right"/>
        <w:rPr>
          <w:rFonts w:ascii="Times New Roman" w:hAnsi="Times New Roman" w:cs="Times New Roman"/>
          <w:sz w:val="24"/>
          <w:szCs w:val="24"/>
        </w:rPr>
      </w:pPr>
    </w:p>
    <w:p w:rsidR="00BD615D" w:rsidRPr="00AC7180" w:rsidRDefault="00BD615D" w:rsidP="00445022">
      <w:pPr>
        <w:spacing w:after="0" w:line="240" w:lineRule="auto"/>
        <w:jc w:val="right"/>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Приложение № 3                                                                                                                                                                            </w:t>
      </w:r>
    </w:p>
    <w:p w:rsidR="00BD615D" w:rsidRPr="00AC7180" w:rsidRDefault="00BD615D" w:rsidP="00445022">
      <w:pPr>
        <w:spacing w:after="0" w:line="240" w:lineRule="auto"/>
        <w:jc w:val="right"/>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к договору поставки                                                                                                                                                                  </w:t>
      </w:r>
    </w:p>
    <w:p w:rsidR="00BD615D" w:rsidRPr="00AC7180" w:rsidRDefault="00BD615D" w:rsidP="00445022">
      <w:pPr>
        <w:spacing w:after="0" w:line="240" w:lineRule="auto"/>
        <w:jc w:val="right"/>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 _______ от _________20</w:t>
      </w:r>
      <w:r w:rsidR="00445022">
        <w:rPr>
          <w:rFonts w:ascii="Times New Roman" w:eastAsia="Times New Roman" w:hAnsi="Times New Roman" w:cs="Times New Roman"/>
          <w:lang w:eastAsia="ru-RU"/>
        </w:rPr>
        <w:t>26</w:t>
      </w:r>
      <w:r w:rsidRPr="00AC7180">
        <w:rPr>
          <w:rFonts w:ascii="Times New Roman" w:eastAsia="Times New Roman" w:hAnsi="Times New Roman" w:cs="Times New Roman"/>
          <w:lang w:eastAsia="ru-RU"/>
        </w:rPr>
        <w:t>г.</w:t>
      </w:r>
    </w:p>
    <w:p w:rsidR="00BD615D" w:rsidRPr="00AC7180" w:rsidRDefault="00BD615D" w:rsidP="00BD615D">
      <w:pPr>
        <w:spacing w:after="0" w:line="240" w:lineRule="auto"/>
        <w:jc w:val="both"/>
        <w:rPr>
          <w:rFonts w:ascii="Times New Roman" w:eastAsia="Times New Roman" w:hAnsi="Times New Roman" w:cs="Times New Roman"/>
          <w:lang w:eastAsia="ru-RU"/>
        </w:rPr>
      </w:pP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СПЕЦИФИКАЦИЯ № _______от _______________________20</w:t>
      </w:r>
      <w:r w:rsidR="00445022">
        <w:rPr>
          <w:rFonts w:ascii="Times New Roman" w:eastAsia="Times New Roman" w:hAnsi="Times New Roman" w:cs="Times New Roman"/>
          <w:b/>
          <w:lang w:eastAsia="ru-RU"/>
        </w:rPr>
        <w:t>26</w:t>
      </w:r>
      <w:r w:rsidRPr="00AC7180">
        <w:rPr>
          <w:rFonts w:ascii="Times New Roman" w:eastAsia="Times New Roman" w:hAnsi="Times New Roman" w:cs="Times New Roman"/>
          <w:b/>
          <w:lang w:eastAsia="ru-RU"/>
        </w:rPr>
        <w:t>г.</w:t>
      </w: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к договору поставки № _______ от _______________________20</w:t>
      </w:r>
      <w:r w:rsidR="00445022">
        <w:rPr>
          <w:rFonts w:ascii="Times New Roman" w:eastAsia="Times New Roman" w:hAnsi="Times New Roman" w:cs="Times New Roman"/>
          <w:b/>
          <w:lang w:eastAsia="ru-RU"/>
        </w:rPr>
        <w:t>26</w:t>
      </w:r>
      <w:r w:rsidRPr="00AC7180">
        <w:rPr>
          <w:rFonts w:ascii="Times New Roman" w:eastAsia="Times New Roman" w:hAnsi="Times New Roman" w:cs="Times New Roman"/>
          <w:b/>
          <w:lang w:eastAsia="ru-RU"/>
        </w:rPr>
        <w:t>г.</w:t>
      </w:r>
    </w:p>
    <w:p w:rsidR="001F476E" w:rsidRPr="00AC7180" w:rsidRDefault="001F476E" w:rsidP="008865F3">
      <w:pPr>
        <w:spacing w:after="0" w:line="240" w:lineRule="auto"/>
        <w:jc w:val="center"/>
        <w:rPr>
          <w:rFonts w:ascii="Times New Roman" w:eastAsia="Times New Roman" w:hAnsi="Times New Roman" w:cs="Times New Roman"/>
          <w:b/>
          <w:lang w:eastAsia="ru-RU"/>
        </w:rPr>
      </w:pPr>
    </w:p>
    <w:p w:rsidR="00952FEA" w:rsidRPr="00AC7180" w:rsidRDefault="00952FEA" w:rsidP="00952FEA">
      <w:pPr>
        <w:spacing w:after="0" w:line="240" w:lineRule="auto"/>
        <w:ind w:firstLine="6"/>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ПОКУПАТЕЛЬ: ПАО «Россети Центр»</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 119017, г. Москва, ул. Ордынка М., д.15</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Адрес нахождения филиала ПАО «Россети Центр» - «Ярэнерго»: 150003, г. Ярославль, ул. Воинова, д.12</w:t>
      </w:r>
    </w:p>
    <w:p w:rsidR="002A5C27"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ИНН/КПП: 6901067107/760602001</w:t>
      </w:r>
    </w:p>
    <w:p w:rsidR="00445022" w:rsidRDefault="00445022" w:rsidP="00952FEA">
      <w:pPr>
        <w:spacing w:after="0" w:line="240" w:lineRule="auto"/>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ПОСТАВЩИК:</w:t>
      </w:r>
    </w:p>
    <w:p w:rsidR="00445022" w:rsidRDefault="00445022"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w:t>
      </w:r>
    </w:p>
    <w:p w:rsidR="00445022" w:rsidRDefault="00445022"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ИНН/КПП:  </w:t>
      </w:r>
    </w:p>
    <w:p w:rsidR="00445022" w:rsidRPr="00AC7180" w:rsidRDefault="00445022" w:rsidP="00445022">
      <w:pPr>
        <w:spacing w:after="0" w:line="240" w:lineRule="auto"/>
        <w:jc w:val="both"/>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Протокол конкурентной процедуры №       дата</w:t>
      </w:r>
    </w:p>
    <w:p w:rsidR="00445022" w:rsidRPr="00AC7180" w:rsidRDefault="00445022" w:rsidP="00952FEA">
      <w:pPr>
        <w:spacing w:after="0" w:line="240" w:lineRule="auto"/>
        <w:rPr>
          <w:rFonts w:ascii="Times New Roman" w:eastAsia="Times New Roman" w:hAnsi="Times New Roman" w:cs="Times New Roman"/>
          <w:lang w:eastAsia="ru-RU"/>
        </w:rPr>
      </w:pPr>
    </w:p>
    <w:p w:rsidR="00C55AD2" w:rsidRDefault="00C55AD2" w:rsidP="00952FEA">
      <w:pPr>
        <w:spacing w:after="0" w:line="240" w:lineRule="auto"/>
        <w:rPr>
          <w:rFonts w:ascii="Times New Roman" w:eastAsia="Times New Roman" w:hAnsi="Times New Roman" w:cs="Times New Roman"/>
          <w:sz w:val="24"/>
          <w:szCs w:val="24"/>
          <w:lang w:eastAsia="ru-RU"/>
        </w:rPr>
      </w:pP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68"/>
        <w:gridCol w:w="1465"/>
        <w:gridCol w:w="732"/>
        <w:gridCol w:w="1113"/>
        <w:gridCol w:w="799"/>
        <w:gridCol w:w="1134"/>
        <w:gridCol w:w="1417"/>
        <w:gridCol w:w="993"/>
        <w:gridCol w:w="992"/>
        <w:gridCol w:w="1683"/>
        <w:gridCol w:w="1371"/>
      </w:tblGrid>
      <w:tr w:rsidR="00BD615D" w:rsidRPr="00BD615D" w:rsidTr="004E788E">
        <w:tc>
          <w:tcPr>
            <w:tcW w:w="685" w:type="dxa"/>
          </w:tcPr>
          <w:p w:rsidR="00BD615D" w:rsidRPr="00BD615D" w:rsidRDefault="00BD615D" w:rsidP="00BD615D">
            <w:pPr>
              <w:spacing w:after="0" w:line="240" w:lineRule="auto"/>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п/п</w:t>
            </w:r>
          </w:p>
        </w:tc>
        <w:tc>
          <w:tcPr>
            <w:tcW w:w="1268"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4"/>
                <w:szCs w:val="24"/>
                <w:lang w:eastAsia="ru-RU"/>
              </w:rPr>
              <w:t>Номер материала</w:t>
            </w:r>
          </w:p>
        </w:tc>
        <w:tc>
          <w:tcPr>
            <w:tcW w:w="1465"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Наименование товара</w:t>
            </w:r>
          </w:p>
        </w:tc>
        <w:tc>
          <w:tcPr>
            <w:tcW w:w="732"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ГОСТ</w:t>
            </w:r>
          </w:p>
        </w:tc>
        <w:tc>
          <w:tcPr>
            <w:tcW w:w="111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Единица измерения</w:t>
            </w:r>
          </w:p>
        </w:tc>
        <w:tc>
          <w:tcPr>
            <w:tcW w:w="799"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Количество</w:t>
            </w:r>
          </w:p>
        </w:tc>
        <w:tc>
          <w:tcPr>
            <w:tcW w:w="1134"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Цена за единицу измерения</w:t>
            </w:r>
          </w:p>
        </w:tc>
        <w:tc>
          <w:tcPr>
            <w:tcW w:w="1417"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Стоимость товара всего без налога</w:t>
            </w:r>
          </w:p>
        </w:tc>
        <w:tc>
          <w:tcPr>
            <w:tcW w:w="99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Налоговая ставка</w:t>
            </w:r>
          </w:p>
        </w:tc>
        <w:tc>
          <w:tcPr>
            <w:tcW w:w="992"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Сумма</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налога</w:t>
            </w:r>
          </w:p>
        </w:tc>
        <w:tc>
          <w:tcPr>
            <w:tcW w:w="168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Стоимость</w:t>
            </w:r>
          </w:p>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товаров всего</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 учетом налога</w:t>
            </w:r>
          </w:p>
        </w:tc>
        <w:tc>
          <w:tcPr>
            <w:tcW w:w="1371"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Предприятие изготовитель/страна происхождения товара</w:t>
            </w: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ИТОГО:</w:t>
            </w: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bl>
    <w:p w:rsidR="00C55AD2" w:rsidRDefault="00C55AD2" w:rsidP="00952FEA">
      <w:pPr>
        <w:spacing w:after="0" w:line="240" w:lineRule="auto"/>
        <w:rPr>
          <w:rFonts w:ascii="Times New Roman" w:eastAsia="Times New Roman" w:hAnsi="Times New Roman" w:cs="Times New Roman"/>
          <w:sz w:val="24"/>
          <w:szCs w:val="24"/>
          <w:lang w:eastAsia="ru-RU"/>
        </w:rPr>
      </w:pPr>
    </w:p>
    <w:p w:rsidR="003F40E1" w:rsidRDefault="003F40E1" w:rsidP="00A40B76">
      <w:pPr>
        <w:spacing w:after="0" w:line="240" w:lineRule="auto"/>
        <w:ind w:left="708"/>
        <w:jc w:val="both"/>
        <w:rPr>
          <w:rFonts w:ascii="Times New Roman" w:hAnsi="Times New Roman" w:cs="Times New Roman"/>
          <w:sz w:val="20"/>
          <w:szCs w:val="20"/>
        </w:rPr>
      </w:pPr>
    </w:p>
    <w:p w:rsidR="00842062" w:rsidRDefault="00842062" w:rsidP="00A40B76">
      <w:pPr>
        <w:spacing w:after="0" w:line="240" w:lineRule="auto"/>
        <w:ind w:left="708"/>
        <w:jc w:val="both"/>
        <w:rPr>
          <w:rFonts w:ascii="Times New Roman" w:hAnsi="Times New Roman" w:cs="Times New Roman"/>
        </w:rPr>
      </w:pP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xml:space="preserve">Общая стоимость Товара, поставляемого по настоящей спецификации с учетом </w:t>
      </w:r>
      <w:proofErr w:type="gramStart"/>
      <w:r w:rsidRPr="00BD615D">
        <w:rPr>
          <w:rFonts w:ascii="Times New Roman" w:eastAsia="Times New Roman" w:hAnsi="Times New Roman" w:cs="Times New Roman"/>
          <w:sz w:val="24"/>
          <w:szCs w:val="24"/>
          <w:lang w:eastAsia="ru-RU"/>
        </w:rPr>
        <w:t>НДС,  составляет</w:t>
      </w:r>
      <w:proofErr w:type="gramEnd"/>
      <w:r w:rsidRPr="00BD615D">
        <w:rPr>
          <w:rFonts w:ascii="Times New Roman" w:eastAsia="Times New Roman" w:hAnsi="Times New Roman" w:cs="Times New Roman"/>
          <w:sz w:val="24"/>
          <w:szCs w:val="24"/>
          <w:lang w:eastAsia="ru-RU"/>
        </w:rPr>
        <w:t xml:space="preserve">: </w:t>
      </w: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i/>
          <w:sz w:val="24"/>
          <w:szCs w:val="24"/>
          <w:lang w:eastAsia="ru-RU"/>
        </w:rPr>
        <w:t>____________________________________________________________</w:t>
      </w:r>
      <w:proofErr w:type="gramStart"/>
      <w:r w:rsidRPr="00BD615D">
        <w:rPr>
          <w:rFonts w:ascii="Times New Roman" w:eastAsia="Times New Roman" w:hAnsi="Times New Roman" w:cs="Times New Roman"/>
          <w:i/>
          <w:sz w:val="24"/>
          <w:szCs w:val="24"/>
          <w:lang w:eastAsia="ru-RU"/>
        </w:rPr>
        <w:t>_(</w:t>
      </w:r>
      <w:proofErr w:type="gramEnd"/>
      <w:r w:rsidRPr="00BD615D">
        <w:rPr>
          <w:rFonts w:ascii="Times New Roman" w:eastAsia="Times New Roman" w:hAnsi="Times New Roman" w:cs="Times New Roman"/>
          <w:i/>
          <w:sz w:val="24"/>
          <w:szCs w:val="24"/>
          <w:lang w:eastAsia="ru-RU"/>
        </w:rPr>
        <w:t>указать цифрами и прописью)</w:t>
      </w:r>
      <w:r w:rsidRPr="00BD615D">
        <w:rPr>
          <w:rFonts w:ascii="Times New Roman" w:eastAsia="Times New Roman" w:hAnsi="Times New Roman" w:cs="Times New Roman"/>
          <w:sz w:val="24"/>
          <w:szCs w:val="24"/>
          <w:lang w:eastAsia="ru-RU"/>
        </w:rPr>
        <w:t>.</w:t>
      </w:r>
    </w:p>
    <w:tbl>
      <w:tblPr>
        <w:tblW w:w="25175" w:type="dxa"/>
        <w:tblLook w:val="0000" w:firstRow="0" w:lastRow="0" w:firstColumn="0" w:lastColumn="0" w:noHBand="0" w:noVBand="0"/>
      </w:tblPr>
      <w:tblGrid>
        <w:gridCol w:w="22489"/>
        <w:gridCol w:w="1092"/>
        <w:gridCol w:w="48"/>
        <w:gridCol w:w="1546"/>
      </w:tblGrid>
      <w:tr w:rsidR="00BD615D" w:rsidRPr="00BD615D" w:rsidTr="004E788E">
        <w:trPr>
          <w:trHeight w:val="248"/>
        </w:trPr>
        <w:tc>
          <w:tcPr>
            <w:tcW w:w="23629" w:type="dxa"/>
            <w:gridSpan w:val="3"/>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Технические характеристики:</w:t>
            </w:r>
          </w:p>
        </w:tc>
        <w:tc>
          <w:tcPr>
            <w:tcW w:w="1546" w:type="dxa"/>
            <w:vAlign w:val="center"/>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p>
        </w:tc>
      </w:tr>
      <w:tr w:rsidR="00BD615D" w:rsidRPr="00BD615D" w:rsidTr="004E788E">
        <w:tblPrEx>
          <w:tblLook w:val="01E0" w:firstRow="1" w:lastRow="1" w:firstColumn="1" w:lastColumn="1" w:noHBand="0" w:noVBand="0"/>
        </w:tblPrEx>
        <w:trPr>
          <w:gridAfter w:val="2"/>
          <w:wAfter w:w="1594" w:type="dxa"/>
        </w:trPr>
        <w:tc>
          <w:tcPr>
            <w:tcW w:w="22489" w:type="dxa"/>
          </w:tcPr>
          <w:p w:rsidR="00BD615D" w:rsidRPr="00BD615D" w:rsidRDefault="00BD615D" w:rsidP="00BD615D">
            <w:pPr>
              <w:spacing w:after="6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Требования к качеству товара:</w:t>
            </w:r>
          </w:p>
        </w:tc>
        <w:tc>
          <w:tcPr>
            <w:tcW w:w="1092" w:type="dxa"/>
          </w:tcPr>
          <w:p w:rsidR="00BD615D" w:rsidRPr="00BD615D" w:rsidRDefault="00BD615D" w:rsidP="00BD615D">
            <w:pPr>
              <w:spacing w:after="60" w:line="240" w:lineRule="auto"/>
              <w:ind w:firstLine="851"/>
              <w:jc w:val="both"/>
              <w:rPr>
                <w:rFonts w:ascii="Times New Roman" w:eastAsia="Times New Roman" w:hAnsi="Times New Roman" w:cs="Times New Roman"/>
                <w:sz w:val="24"/>
                <w:szCs w:val="24"/>
                <w:lang w:eastAsia="ru-RU"/>
              </w:rPr>
            </w:pPr>
          </w:p>
        </w:tc>
      </w:tr>
    </w:tbl>
    <w:p w:rsidR="00842062" w:rsidRDefault="00842062" w:rsidP="00223AB4">
      <w:pPr>
        <w:spacing w:after="0" w:line="240" w:lineRule="auto"/>
        <w:ind w:right="-142" w:hanging="142"/>
        <w:jc w:val="both"/>
        <w:rPr>
          <w:rFonts w:ascii="Times New Roman" w:eastAsia="Times New Roman" w:hAnsi="Times New Roman" w:cs="Times New Roman"/>
          <w:lang w:eastAsia="ru-RU"/>
        </w:rPr>
      </w:pPr>
    </w:p>
    <w:p w:rsidR="00223AB4" w:rsidRDefault="00223AB4" w:rsidP="00223AB4">
      <w:pPr>
        <w:tabs>
          <w:tab w:val="left" w:pos="4545"/>
        </w:tabs>
        <w:rPr>
          <w:rFonts w:ascii="Times New Roman" w:eastAsia="Times New Roman" w:hAnsi="Times New Roman" w:cs="Times New Roman"/>
          <w:lang w:eastAsia="ru-RU"/>
        </w:rPr>
      </w:pPr>
    </w:p>
    <w:tbl>
      <w:tblPr>
        <w:tblpPr w:leftFromText="180" w:rightFromText="180" w:vertAnchor="text" w:horzAnchor="margin" w:tblpXSpec="right" w:tblpY="1564"/>
        <w:tblW w:w="14470" w:type="dxa"/>
        <w:tblLook w:val="01E0" w:firstRow="1" w:lastRow="1" w:firstColumn="1" w:lastColumn="1" w:noHBand="0" w:noVBand="0"/>
      </w:tblPr>
      <w:tblGrid>
        <w:gridCol w:w="7311"/>
        <w:gridCol w:w="1838"/>
        <w:gridCol w:w="5321"/>
      </w:tblGrid>
      <w:tr w:rsidR="00223AB4" w:rsidRPr="006851CC" w:rsidTr="00223AB4">
        <w:trPr>
          <w:trHeight w:val="3215"/>
        </w:trPr>
        <w:tc>
          <w:tcPr>
            <w:tcW w:w="731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lastRenderedPageBreak/>
              <w:t>ПОКУПАТЕЛЬ:</w:t>
            </w:r>
          </w:p>
          <w:p w:rsidR="00223AB4" w:rsidRPr="006851CC" w:rsidRDefault="00223AB4" w:rsidP="00223AB4">
            <w:pPr>
              <w:spacing w:after="0" w:line="240" w:lineRule="auto"/>
              <w:jc w:val="center"/>
              <w:rPr>
                <w:rFonts w:ascii="Times New Roman" w:eastAsia="Times New Roman" w:hAnsi="Times New Roman" w:cs="Times New Roman"/>
                <w:b/>
                <w:iCs/>
                <w:lang w:eastAsia="ru-RU"/>
              </w:rPr>
            </w:pPr>
            <w:r w:rsidRPr="006851CC">
              <w:rPr>
                <w:rFonts w:ascii="Times New Roman" w:eastAsia="Times New Roman" w:hAnsi="Times New Roman" w:cs="Times New Roman"/>
                <w:b/>
                <w:iCs/>
                <w:lang w:eastAsia="ru-RU"/>
              </w:rPr>
              <w:t>ПАО «Россети Центр»</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______________________ А.В. Клушин </w:t>
            </w: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p>
          <w:p w:rsidR="00223AB4" w:rsidRDefault="00223AB4" w:rsidP="00223AB4">
            <w:pPr>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6851CC">
              <w:rPr>
                <w:rFonts w:ascii="Times New Roman" w:eastAsia="Times New Roman" w:hAnsi="Times New Roman" w:cs="Times New Roman"/>
                <w:b/>
                <w:bCs/>
                <w:color w:val="000000"/>
                <w:lang w:eastAsia="ru-RU"/>
              </w:rPr>
              <w:t>г.</w:t>
            </w: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Default="00223AB4" w:rsidP="00223AB4">
            <w:pPr>
              <w:rPr>
                <w:rFonts w:ascii="Times New Roman" w:eastAsia="Times New Roman" w:hAnsi="Times New Roman" w:cs="Times New Roman"/>
                <w:lang w:eastAsia="ru-RU"/>
              </w:rPr>
            </w:pPr>
          </w:p>
          <w:p w:rsidR="00223AB4" w:rsidRPr="00223AB4" w:rsidRDefault="00223AB4" w:rsidP="00223AB4">
            <w:pPr>
              <w:tabs>
                <w:tab w:val="left" w:pos="2850"/>
              </w:tabs>
              <w:rPr>
                <w:rFonts w:ascii="Times New Roman" w:eastAsia="Times New Roman" w:hAnsi="Times New Roman" w:cs="Times New Roman"/>
                <w:lang w:eastAsia="ru-RU"/>
              </w:rPr>
            </w:pPr>
            <w:r>
              <w:rPr>
                <w:rFonts w:ascii="Times New Roman" w:eastAsia="Times New Roman" w:hAnsi="Times New Roman" w:cs="Times New Roman"/>
                <w:lang w:eastAsia="ru-RU"/>
              </w:rPr>
              <w:tab/>
            </w:r>
          </w:p>
        </w:tc>
        <w:tc>
          <w:tcPr>
            <w:tcW w:w="1838"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532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М.П.   </w:t>
            </w:r>
            <w:r w:rsidRPr="00C071C6">
              <w:rPr>
                <w:rFonts w:ascii="Times New Roman" w:eastAsia="Times New Roman" w:hAnsi="Times New Roman" w:cs="Times New Roman"/>
                <w:b/>
                <w:bCs/>
                <w:color w:val="000000"/>
                <w:lang w:eastAsia="ru-RU"/>
              </w:rPr>
              <w:t>«_____» _____________</w:t>
            </w:r>
            <w:r w:rsidRPr="006851CC">
              <w:rPr>
                <w:rFonts w:ascii="Times New Roman" w:eastAsia="Times New Roman" w:hAnsi="Times New Roman" w:cs="Times New Roman"/>
                <w:b/>
                <w:bCs/>
                <w:color w:val="000000"/>
                <w:lang w:eastAsia="ru-RU"/>
              </w:rPr>
              <w:t>202</w:t>
            </w:r>
            <w:r w:rsidR="008A0B4F">
              <w:rPr>
                <w:rFonts w:ascii="Times New Roman" w:eastAsia="Times New Roman" w:hAnsi="Times New Roman" w:cs="Times New Roman"/>
                <w:b/>
                <w:bCs/>
                <w:color w:val="000000"/>
                <w:lang w:eastAsia="ru-RU"/>
              </w:rPr>
              <w:t>6</w:t>
            </w:r>
            <w:r w:rsidRPr="006851CC">
              <w:rPr>
                <w:rFonts w:ascii="Times New Roman" w:eastAsia="Times New Roman" w:hAnsi="Times New Roman" w:cs="Times New Roman"/>
                <w:b/>
                <w:bCs/>
                <w:color w:val="000000"/>
                <w:lang w:eastAsia="ru-RU"/>
              </w:rPr>
              <w:t>г.</w:t>
            </w: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tc>
      </w:tr>
    </w:tbl>
    <w:p w:rsidR="00223AB4" w:rsidRPr="00223AB4" w:rsidRDefault="00223AB4" w:rsidP="00223AB4">
      <w:pPr>
        <w:rPr>
          <w:rFonts w:ascii="Times New Roman" w:eastAsia="Times New Roman" w:hAnsi="Times New Roman" w:cs="Times New Roman"/>
          <w:lang w:eastAsia="ru-RU"/>
        </w:rPr>
        <w:sectPr w:rsidR="00223AB4" w:rsidRPr="00223AB4" w:rsidSect="00895886">
          <w:pgSz w:w="16840" w:h="11907" w:orient="landscape" w:code="8"/>
          <w:pgMar w:top="425" w:right="680" w:bottom="284" w:left="1134" w:header="709" w:footer="709" w:gutter="0"/>
          <w:pgNumType w:start="36"/>
          <w:cols w:space="708"/>
          <w:titlePg/>
          <w:docGrid w:linePitch="360"/>
        </w:sectPr>
      </w:pPr>
    </w:p>
    <w:p w:rsidR="00DD1B8D" w:rsidRDefault="00DD1B8D" w:rsidP="006430A8">
      <w:pPr>
        <w:spacing w:after="0" w:line="240" w:lineRule="auto"/>
        <w:ind w:firstLine="10263"/>
        <w:jc w:val="right"/>
        <w:rPr>
          <w:rFonts w:ascii="Times New Roman" w:hAnsi="Times New Roman" w:cs="Times New Roman"/>
          <w:sz w:val="24"/>
          <w:szCs w:val="24"/>
        </w:rPr>
      </w:pPr>
    </w:p>
    <w:p w:rsidR="00777709" w:rsidRPr="00280F1F" w:rsidRDefault="00777709" w:rsidP="00223AB4">
      <w:pPr>
        <w:spacing w:after="0" w:line="240" w:lineRule="auto"/>
        <w:jc w:val="right"/>
        <w:rPr>
          <w:rFonts w:ascii="Times New Roman" w:hAnsi="Times New Roman" w:cs="Times New Roman"/>
        </w:rPr>
      </w:pPr>
      <w:r w:rsidRPr="00280F1F">
        <w:rPr>
          <w:rFonts w:ascii="Times New Roman" w:hAnsi="Times New Roman" w:cs="Times New Roman"/>
        </w:rPr>
        <w:t xml:space="preserve">Приложение </w:t>
      </w:r>
      <w:r w:rsidR="00B36E88" w:rsidRPr="00280F1F">
        <w:rPr>
          <w:rFonts w:ascii="Times New Roman" w:hAnsi="Times New Roman" w:cs="Times New Roman"/>
        </w:rPr>
        <w:t xml:space="preserve">№ </w:t>
      </w:r>
      <w:r w:rsidRPr="00280F1F">
        <w:rPr>
          <w:rFonts w:ascii="Times New Roman" w:hAnsi="Times New Roman" w:cs="Times New Roman"/>
        </w:rPr>
        <w:t xml:space="preserve">4 </w:t>
      </w:r>
    </w:p>
    <w:p w:rsidR="00C659B6" w:rsidRPr="00280F1F" w:rsidRDefault="00777709" w:rsidP="00223AB4">
      <w:pPr>
        <w:spacing w:after="0" w:line="240" w:lineRule="auto"/>
        <w:jc w:val="right"/>
        <w:rPr>
          <w:rFonts w:ascii="Times New Roman" w:hAnsi="Times New Roman" w:cs="Times New Roman"/>
        </w:rPr>
      </w:pPr>
      <w:r w:rsidRPr="00280F1F">
        <w:rPr>
          <w:rFonts w:ascii="Times New Roman" w:hAnsi="Times New Roman" w:cs="Times New Roman"/>
        </w:rPr>
        <w:t>к Договору поставки</w:t>
      </w:r>
      <w:r w:rsidR="008C74DD" w:rsidRPr="00280F1F">
        <w:rPr>
          <w:rFonts w:ascii="Times New Roman" w:hAnsi="Times New Roman" w:cs="Times New Roman"/>
        </w:rPr>
        <w:t xml:space="preserve"> </w:t>
      </w:r>
    </w:p>
    <w:p w:rsidR="00223AB4" w:rsidRPr="00280F1F" w:rsidRDefault="008C74DD" w:rsidP="00223AB4">
      <w:pPr>
        <w:spacing w:after="0" w:line="240" w:lineRule="auto"/>
        <w:jc w:val="right"/>
        <w:rPr>
          <w:rFonts w:ascii="Times New Roman" w:hAnsi="Times New Roman" w:cs="Times New Roman"/>
        </w:rPr>
      </w:pPr>
      <w:r w:rsidRPr="00280F1F">
        <w:rPr>
          <w:rFonts w:ascii="Times New Roman" w:hAnsi="Times New Roman" w:cs="Times New Roman"/>
        </w:rPr>
        <w:t xml:space="preserve">№ </w:t>
      </w:r>
      <w:r w:rsidR="00BD615D" w:rsidRPr="00280F1F">
        <w:rPr>
          <w:rFonts w:ascii="Times New Roman" w:hAnsi="Times New Roman" w:cs="Times New Roman"/>
        </w:rPr>
        <w:t>___</w:t>
      </w:r>
      <w:r w:rsidR="00006531" w:rsidRPr="00280F1F">
        <w:rPr>
          <w:rFonts w:ascii="Times New Roman" w:hAnsi="Times New Roman" w:cs="Times New Roman"/>
        </w:rPr>
        <w:t>от «__</w:t>
      </w:r>
      <w:proofErr w:type="gramStart"/>
      <w:r w:rsidR="00006531" w:rsidRPr="00280F1F">
        <w:rPr>
          <w:rFonts w:ascii="Times New Roman" w:hAnsi="Times New Roman" w:cs="Times New Roman"/>
        </w:rPr>
        <w:t>_»_</w:t>
      </w:r>
      <w:proofErr w:type="gramEnd"/>
      <w:r w:rsidR="00006531" w:rsidRPr="00280F1F">
        <w:rPr>
          <w:rFonts w:ascii="Times New Roman" w:hAnsi="Times New Roman" w:cs="Times New Roman"/>
        </w:rPr>
        <w:t>_______ 20</w:t>
      </w:r>
      <w:r w:rsidR="00280F1F">
        <w:rPr>
          <w:rFonts w:ascii="Times New Roman" w:hAnsi="Times New Roman" w:cs="Times New Roman"/>
        </w:rPr>
        <w:t>26</w:t>
      </w:r>
      <w:r w:rsidR="00223AB4" w:rsidRPr="00280F1F">
        <w:rPr>
          <w:rFonts w:ascii="Times New Roman" w:hAnsi="Times New Roman" w:cs="Times New Roman"/>
        </w:rPr>
        <w:t>г.</w:t>
      </w:r>
    </w:p>
    <w:p w:rsidR="00223AB4" w:rsidRDefault="00223AB4" w:rsidP="00223AB4">
      <w:pPr>
        <w:widowControl w:val="0"/>
        <w:autoSpaceDE w:val="0"/>
        <w:autoSpaceDN w:val="0"/>
        <w:adjustRightInd w:val="0"/>
        <w:spacing w:after="0" w:line="240" w:lineRule="auto"/>
        <w:rPr>
          <w:rFonts w:ascii="Times New Roman" w:eastAsia="Times New Roman" w:hAnsi="Times New Roman" w:cs="Times New Roman"/>
          <w:b/>
          <w:bCs/>
          <w:lang w:eastAsia="ru-RU"/>
        </w:rPr>
      </w:pPr>
    </w:p>
    <w:p w:rsidR="00223AB4" w:rsidRDefault="00223AB4"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СПИСОК</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субпоставщиков</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223AB4">
      <w:pPr>
        <w:widowControl w:val="0"/>
        <w:autoSpaceDE w:val="0"/>
        <w:autoSpaceDN w:val="0"/>
        <w:adjustRightInd w:val="0"/>
        <w:spacing w:after="0" w:line="228" w:lineRule="auto"/>
        <w:ind w:hanging="142"/>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             ПОКУПАТЕЛЬ: ПАО «Россети Центр»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Место нахождения юридического лица: ПАО «Россети Центр», 119017, г. Москва, ул. Малая Ордынка, д.15</w:t>
      </w:r>
    </w:p>
    <w:p w:rsidR="00FB2978" w:rsidRPr="00FB2978" w:rsidRDefault="00FB2978" w:rsidP="00223AB4">
      <w:pPr>
        <w:spacing w:after="0" w:line="240" w:lineRule="auto"/>
        <w:ind w:left="567"/>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Место нахождения филиала ПАО «Россети Центр» - «Ярэнерго»: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proofErr w:type="gramStart"/>
      <w:r w:rsidRPr="00FB2978">
        <w:rPr>
          <w:rFonts w:ascii="Times New Roman" w:eastAsia="Times New Roman" w:hAnsi="Times New Roman" w:cs="Times New Roman"/>
          <w:lang w:eastAsia="ru-RU"/>
        </w:rPr>
        <w:t>150003  г.</w:t>
      </w:r>
      <w:proofErr w:type="gramEnd"/>
      <w:r w:rsidRPr="00FB2978">
        <w:rPr>
          <w:rFonts w:ascii="Times New Roman" w:eastAsia="Times New Roman" w:hAnsi="Times New Roman" w:cs="Times New Roman"/>
          <w:lang w:eastAsia="ru-RU"/>
        </w:rPr>
        <w:t xml:space="preserve"> Ярославль, ул. Воинова, д.12</w:t>
      </w:r>
    </w:p>
    <w:p w:rsid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ИНН/КПП: 6901067107/760602001</w:t>
      </w:r>
    </w:p>
    <w:p w:rsidR="00445022" w:rsidRDefault="00445022" w:rsidP="00223AB4">
      <w:pPr>
        <w:spacing w:after="0" w:line="240" w:lineRule="auto"/>
        <w:ind w:left="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ПОСТАВЩИК:</w:t>
      </w:r>
    </w:p>
    <w:p w:rsidR="00445022" w:rsidRDefault="00445022" w:rsidP="00223AB4">
      <w:pPr>
        <w:spacing w:after="0" w:line="240" w:lineRule="auto"/>
        <w:ind w:left="567"/>
        <w:jc w:val="both"/>
        <w:rPr>
          <w:rFonts w:ascii="Times New Roman" w:eastAsia="Times New Roman" w:hAnsi="Times New Roman" w:cs="Times New Roman"/>
          <w:lang w:eastAsia="ru-RU"/>
        </w:rPr>
      </w:pPr>
      <w:r w:rsidRPr="00BD615D">
        <w:rPr>
          <w:rFonts w:ascii="Times New Roman" w:eastAsia="Times New Roman" w:hAnsi="Times New Roman" w:cs="Times New Roman"/>
          <w:sz w:val="24"/>
          <w:szCs w:val="24"/>
          <w:lang w:eastAsia="ru-RU"/>
        </w:rPr>
        <w:t>Место нахождения юридического лица:</w:t>
      </w:r>
    </w:p>
    <w:p w:rsidR="00445022" w:rsidRPr="00FB2978" w:rsidRDefault="00445022" w:rsidP="00223AB4">
      <w:pPr>
        <w:spacing w:after="0" w:line="240" w:lineRule="auto"/>
        <w:ind w:left="567"/>
        <w:jc w:val="both"/>
        <w:rPr>
          <w:rFonts w:ascii="Times New Roman" w:eastAsia="Times New Roman" w:hAnsi="Times New Roman" w:cs="Times New Roman"/>
          <w:lang w:eastAsia="ru-RU"/>
        </w:rPr>
      </w:pPr>
      <w:r w:rsidRPr="00BD615D">
        <w:rPr>
          <w:rFonts w:ascii="Times New Roman" w:eastAsia="Times New Roman" w:hAnsi="Times New Roman" w:cs="Times New Roman"/>
          <w:sz w:val="24"/>
          <w:szCs w:val="24"/>
          <w:lang w:eastAsia="ru-RU"/>
        </w:rPr>
        <w:t>ИНН/КПП:</w:t>
      </w:r>
    </w:p>
    <w:p w:rsidR="00FB2978" w:rsidRPr="00FB2978" w:rsidRDefault="00FB2978" w:rsidP="00FB2978">
      <w:pPr>
        <w:spacing w:after="0" w:line="240" w:lineRule="auto"/>
        <w:jc w:val="both"/>
        <w:rPr>
          <w:rFonts w:ascii="Times New Roman" w:eastAsia="Times New Roman" w:hAnsi="Times New Roman" w:cs="Times New Roman"/>
          <w:lang w:eastAsia="ru-RU"/>
        </w:rPr>
      </w:pPr>
    </w:p>
    <w:p w:rsidR="00FB2978" w:rsidRPr="00FB2978" w:rsidRDefault="00BD615D" w:rsidP="00445022">
      <w:pPr>
        <w:spacing w:after="0" w:line="240" w:lineRule="auto"/>
        <w:ind w:firstLine="425"/>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   </w:t>
      </w:r>
      <w:r w:rsidR="00212F41">
        <w:rPr>
          <w:rFonts w:ascii="Times New Roman" w:eastAsia="Times New Roman" w:hAnsi="Times New Roman" w:cs="Times New Roman"/>
          <w:sz w:val="24"/>
          <w:szCs w:val="24"/>
          <w:lang w:eastAsia="ru-RU"/>
        </w:rPr>
        <w:t xml:space="preserve">  </w:t>
      </w:r>
    </w:p>
    <w:tbl>
      <w:tblPr>
        <w:tblpPr w:leftFromText="180" w:rightFromText="180" w:vertAnchor="text" w:horzAnchor="margin" w:tblpXSpec="center" w:tblpY="138"/>
        <w:tblW w:w="10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3674"/>
        <w:gridCol w:w="4690"/>
      </w:tblGrid>
      <w:tr w:rsidR="00223AB4" w:rsidRPr="00FB2978" w:rsidTr="00223AB4">
        <w:trPr>
          <w:trHeight w:val="680"/>
        </w:trPr>
        <w:tc>
          <w:tcPr>
            <w:tcW w:w="1817" w:type="dxa"/>
          </w:tcPr>
          <w:p w:rsidR="00223AB4" w:rsidRPr="00FB2978" w:rsidRDefault="00223AB4" w:rsidP="00223AB4">
            <w:pPr>
              <w:spacing w:after="0" w:line="240" w:lineRule="auto"/>
              <w:jc w:val="center"/>
              <w:rPr>
                <w:rFonts w:ascii="Times New Roman" w:eastAsia="Times New Roman" w:hAnsi="Times New Roman" w:cs="Times New Roman"/>
                <w:sz w:val="20"/>
                <w:szCs w:val="20"/>
                <w:lang w:eastAsia="ru-RU"/>
              </w:rPr>
            </w:pPr>
            <w:r w:rsidRPr="00FB2978">
              <w:rPr>
                <w:rFonts w:ascii="Times New Roman" w:eastAsia="Times New Roman" w:hAnsi="Times New Roman" w:cs="Times New Roman"/>
                <w:sz w:val="20"/>
                <w:szCs w:val="20"/>
                <w:lang w:eastAsia="ru-RU"/>
              </w:rPr>
              <w:t>№</w:t>
            </w:r>
          </w:p>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п/п</w:t>
            </w:r>
          </w:p>
        </w:tc>
        <w:tc>
          <w:tcPr>
            <w:tcW w:w="3674"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Наименование организации</w:t>
            </w:r>
            <w:r w:rsidR="00BD615D">
              <w:rPr>
                <w:rFonts w:ascii="Times New Roman" w:eastAsia="Times New Roman" w:hAnsi="Times New Roman" w:cs="Times New Roman"/>
                <w:sz w:val="20"/>
                <w:szCs w:val="20"/>
                <w:lang w:eastAsia="ru-RU"/>
              </w:rPr>
              <w:t>, ИНН</w:t>
            </w:r>
          </w:p>
        </w:tc>
        <w:tc>
          <w:tcPr>
            <w:tcW w:w="4690"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Состав выполняемых поставок и сумма договора с субпоставщиком (</w:t>
            </w:r>
            <w:r w:rsidRPr="00FB2978">
              <w:rPr>
                <w:rFonts w:ascii="Times New Roman" w:eastAsia="Times New Roman" w:hAnsi="Times New Roman" w:cs="Times New Roman"/>
                <w:bCs/>
                <w:sz w:val="20"/>
                <w:szCs w:val="20"/>
                <w:lang w:eastAsia="ru-RU"/>
              </w:rPr>
              <w:t>тыс. рублей)</w:t>
            </w:r>
          </w:p>
        </w:tc>
      </w:tr>
      <w:tr w:rsidR="00223AB4" w:rsidRPr="00FB2978" w:rsidTr="00223AB4">
        <w:trPr>
          <w:trHeight w:val="680"/>
        </w:trPr>
        <w:tc>
          <w:tcPr>
            <w:tcW w:w="1817" w:type="dxa"/>
          </w:tcPr>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tc>
        <w:tc>
          <w:tcPr>
            <w:tcW w:w="3674"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b/>
                <w:sz w:val="20"/>
                <w:szCs w:val="20"/>
                <w:lang w:eastAsia="ru-RU"/>
              </w:rPr>
              <w:t>НЕТ</w:t>
            </w:r>
          </w:p>
        </w:tc>
        <w:tc>
          <w:tcPr>
            <w:tcW w:w="4690"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p>
        </w:tc>
      </w:tr>
    </w:tbl>
    <w:p w:rsidR="00FB2978" w:rsidRPr="00FB2978" w:rsidRDefault="00FB2978" w:rsidP="00FB2978">
      <w:pPr>
        <w:spacing w:after="0" w:line="240" w:lineRule="auto"/>
        <w:jc w:val="both"/>
        <w:rPr>
          <w:rFonts w:ascii="Times New Roman" w:eastAsia="Times New Roman" w:hAnsi="Times New Roman" w:cs="Times New Roman"/>
          <w:lang w:eastAsia="ru-RU"/>
        </w:rPr>
      </w:pPr>
    </w:p>
    <w:p w:rsidR="00FB2978" w:rsidRPr="00FB2978" w:rsidRDefault="00FB2978" w:rsidP="00FB2978">
      <w:pPr>
        <w:overflowPunct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p>
    <w:tbl>
      <w:tblPr>
        <w:tblW w:w="10160" w:type="dxa"/>
        <w:jc w:val="center"/>
        <w:tblLook w:val="01E0" w:firstRow="1" w:lastRow="1" w:firstColumn="1" w:lastColumn="1" w:noHBand="0" w:noVBand="0"/>
      </w:tblPr>
      <w:tblGrid>
        <w:gridCol w:w="4737"/>
        <w:gridCol w:w="1120"/>
        <w:gridCol w:w="4303"/>
      </w:tblGrid>
      <w:tr w:rsidR="001863DB" w:rsidRPr="00ED2E6C" w:rsidTr="00223AB4">
        <w:trPr>
          <w:trHeight w:val="2566"/>
          <w:jc w:val="center"/>
        </w:trPr>
        <w:tc>
          <w:tcPr>
            <w:tcW w:w="5134"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ПОКУПАТЕЛЬ:</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B5792B" w:rsidRPr="00ED2E6C" w:rsidRDefault="00B5792B"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CB7425" w:rsidRPr="00ED2E6C" w:rsidRDefault="00CB7425" w:rsidP="00223AB4">
            <w:pPr>
              <w:spacing w:after="0" w:line="240" w:lineRule="auto"/>
              <w:rPr>
                <w:rFonts w:ascii="Times New Roman" w:eastAsia="Times New Roman" w:hAnsi="Times New Roman" w:cs="Times New Roman"/>
                <w:b/>
                <w:bCs/>
                <w:color w:val="000000"/>
                <w:lang w:eastAsia="ru-RU"/>
              </w:rPr>
            </w:pPr>
          </w:p>
          <w:p w:rsidR="005307D4" w:rsidRPr="00ED2E6C" w:rsidRDefault="009F08D6" w:rsidP="00B5792B">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1863DB" w:rsidRPr="00ED2E6C" w:rsidRDefault="001863DB" w:rsidP="00BB56F7">
            <w:pPr>
              <w:spacing w:after="0" w:line="240" w:lineRule="auto"/>
              <w:jc w:val="center"/>
              <w:rPr>
                <w:rFonts w:ascii="Times New Roman" w:eastAsia="Times New Roman" w:hAnsi="Times New Roman" w:cs="Times New Roman"/>
                <w:b/>
                <w:iCs/>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iCs/>
                <w:lang w:eastAsia="ru-RU"/>
              </w:rPr>
              <w:t>М.П.   «_____» _____________202</w:t>
            </w:r>
            <w:r w:rsidR="008A0B4F">
              <w:rPr>
                <w:rFonts w:ascii="Times New Roman" w:eastAsia="Times New Roman" w:hAnsi="Times New Roman" w:cs="Times New Roman"/>
                <w:b/>
                <w:iCs/>
                <w:lang w:eastAsia="ru-RU"/>
              </w:rPr>
              <w:t>6</w:t>
            </w:r>
            <w:r w:rsidRPr="00ED2E6C">
              <w:rPr>
                <w:rFonts w:ascii="Times New Roman" w:eastAsia="Times New Roman" w:hAnsi="Times New Roman" w:cs="Times New Roman"/>
                <w:b/>
                <w:iCs/>
                <w:lang w:eastAsia="ru-RU"/>
              </w:rPr>
              <w:t>г.</w:t>
            </w: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tc>
        <w:tc>
          <w:tcPr>
            <w:tcW w:w="1290"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3736"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i/>
                <w:sz w:val="24"/>
                <w:szCs w:val="24"/>
                <w:lang w:eastAsia="ru-RU"/>
              </w:rPr>
              <w:t>(наименование)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1863DB" w:rsidRPr="00ED2E6C" w:rsidRDefault="001863DB" w:rsidP="00C809F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ED2E6C">
              <w:rPr>
                <w:rFonts w:ascii="Times New Roman" w:eastAsia="Times New Roman" w:hAnsi="Times New Roman" w:cs="Times New Roman"/>
                <w:b/>
                <w:bCs/>
                <w:color w:val="000000"/>
                <w:lang w:eastAsia="ru-RU"/>
              </w:rPr>
              <w:t xml:space="preserve">г. </w:t>
            </w: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lang w:eastAsia="ru-RU"/>
              </w:rPr>
            </w:pPr>
          </w:p>
        </w:tc>
      </w:tr>
    </w:tbl>
    <w:p w:rsidR="001863DB" w:rsidRDefault="001863DB" w:rsidP="00777709">
      <w:pPr>
        <w:ind w:firstLine="5400"/>
        <w:jc w:val="both"/>
        <w:rPr>
          <w:rFonts w:ascii="Times New Roman" w:hAnsi="Times New Roman" w:cs="Times New Roman"/>
          <w:sz w:val="24"/>
          <w:szCs w:val="24"/>
        </w:rPr>
      </w:pPr>
    </w:p>
    <w:p w:rsidR="001863DB" w:rsidRDefault="001863DB" w:rsidP="001863DB">
      <w:pPr>
        <w:rPr>
          <w:rFonts w:ascii="Times New Roman" w:hAnsi="Times New Roman" w:cs="Times New Roman"/>
          <w:sz w:val="24"/>
          <w:szCs w:val="24"/>
        </w:rPr>
      </w:pPr>
    </w:p>
    <w:p w:rsidR="00777709" w:rsidRPr="001863DB" w:rsidRDefault="00777709" w:rsidP="001863DB">
      <w:pPr>
        <w:rPr>
          <w:rFonts w:ascii="Times New Roman" w:hAnsi="Times New Roman" w:cs="Times New Roman"/>
          <w:sz w:val="24"/>
          <w:szCs w:val="24"/>
        </w:rPr>
        <w:sectPr w:rsidR="00777709" w:rsidRPr="001863DB" w:rsidSect="00223AB4">
          <w:pgSz w:w="11907" w:h="16840" w:code="8"/>
          <w:pgMar w:top="680" w:right="284" w:bottom="1134" w:left="425" w:header="709" w:footer="709" w:gutter="0"/>
          <w:pgNumType w:start="36"/>
          <w:cols w:space="708"/>
          <w:titlePg/>
          <w:docGrid w:linePitch="360"/>
        </w:sectPr>
      </w:pPr>
    </w:p>
    <w:p w:rsidR="00777709" w:rsidRDefault="00777709" w:rsidP="00280F1F">
      <w:pPr>
        <w:tabs>
          <w:tab w:val="left" w:pos="709"/>
          <w:tab w:val="left" w:pos="2856"/>
        </w:tabs>
        <w:suppressAutoHyphens/>
        <w:spacing w:after="0" w:line="240" w:lineRule="auto"/>
        <w:ind w:left="10314"/>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B36E88">
        <w:rPr>
          <w:rFonts w:ascii="Times New Roman" w:hAnsi="Times New Roman" w:cs="Times New Roman"/>
          <w:sz w:val="24"/>
          <w:szCs w:val="24"/>
        </w:rPr>
        <w:t xml:space="preserve">№ </w:t>
      </w:r>
      <w:r w:rsidR="002F3749">
        <w:rPr>
          <w:rFonts w:ascii="Times New Roman" w:hAnsi="Times New Roman" w:cs="Times New Roman"/>
          <w:sz w:val="24"/>
          <w:szCs w:val="24"/>
        </w:rPr>
        <w:t>5</w:t>
      </w:r>
    </w:p>
    <w:p w:rsidR="00C659B6" w:rsidRDefault="00777709" w:rsidP="00280F1F">
      <w:pPr>
        <w:tabs>
          <w:tab w:val="left" w:pos="709"/>
          <w:tab w:val="left" w:pos="2856"/>
        </w:tabs>
        <w:suppressAutoHyphens/>
        <w:spacing w:after="0" w:line="240" w:lineRule="auto"/>
        <w:ind w:left="10314"/>
        <w:jc w:val="right"/>
        <w:rPr>
          <w:rFonts w:ascii="Times New Roman" w:hAnsi="Times New Roman" w:cs="Times New Roman"/>
          <w:sz w:val="24"/>
          <w:szCs w:val="24"/>
        </w:rPr>
      </w:pPr>
      <w:r w:rsidRPr="00DF005E">
        <w:rPr>
          <w:rFonts w:ascii="Times New Roman" w:hAnsi="Times New Roman" w:cs="Times New Roman"/>
          <w:sz w:val="24"/>
          <w:szCs w:val="24"/>
        </w:rPr>
        <w:t>к Договору</w:t>
      </w:r>
      <w:r w:rsidR="008C74DD">
        <w:rPr>
          <w:rFonts w:ascii="Times New Roman" w:hAnsi="Times New Roman" w:cs="Times New Roman"/>
          <w:sz w:val="24"/>
          <w:szCs w:val="24"/>
        </w:rPr>
        <w:t xml:space="preserve"> поставки </w:t>
      </w:r>
    </w:p>
    <w:p w:rsidR="00777709" w:rsidRPr="00A20F59" w:rsidRDefault="00BF1BF7" w:rsidP="00280F1F">
      <w:pPr>
        <w:tabs>
          <w:tab w:val="left" w:pos="709"/>
          <w:tab w:val="left" w:pos="2856"/>
        </w:tabs>
        <w:suppressAutoHyphens/>
        <w:spacing w:after="0" w:line="240" w:lineRule="auto"/>
        <w:ind w:left="10314"/>
        <w:jc w:val="center"/>
        <w:rPr>
          <w:rFonts w:ascii="Times New Roman" w:hAnsi="Times New Roman" w:cs="Times New Roman"/>
          <w:sz w:val="24"/>
          <w:szCs w:val="24"/>
        </w:rPr>
      </w:pPr>
      <w:r>
        <w:rPr>
          <w:rFonts w:ascii="Times New Roman" w:hAnsi="Times New Roman" w:cs="Times New Roman"/>
          <w:sz w:val="24"/>
          <w:szCs w:val="24"/>
        </w:rPr>
        <w:t xml:space="preserve">            </w:t>
      </w:r>
      <w:r w:rsidR="00C659B6">
        <w:rPr>
          <w:rFonts w:ascii="Times New Roman" w:hAnsi="Times New Roman" w:cs="Times New Roman"/>
          <w:sz w:val="24"/>
          <w:szCs w:val="24"/>
        </w:rPr>
        <w:t xml:space="preserve"> </w:t>
      </w:r>
      <w:r w:rsidR="00280F1F">
        <w:rPr>
          <w:rFonts w:ascii="Times New Roman" w:hAnsi="Times New Roman" w:cs="Times New Roman"/>
          <w:sz w:val="24"/>
          <w:szCs w:val="24"/>
        </w:rPr>
        <w:t xml:space="preserve">      </w:t>
      </w:r>
      <w:r w:rsidR="008C74DD" w:rsidRPr="00DF005E">
        <w:rPr>
          <w:rFonts w:ascii="Times New Roman" w:hAnsi="Times New Roman" w:cs="Times New Roman"/>
          <w:sz w:val="24"/>
          <w:szCs w:val="24"/>
        </w:rPr>
        <w:t>№</w:t>
      </w:r>
      <w:r w:rsidR="004B0C7C">
        <w:rPr>
          <w:rFonts w:ascii="Times New Roman" w:hAnsi="Times New Roman" w:cs="Times New Roman"/>
          <w:sz w:val="24"/>
          <w:szCs w:val="24"/>
        </w:rPr>
        <w:t xml:space="preserve"> </w:t>
      </w:r>
      <w:r w:rsidR="003D7CB0">
        <w:rPr>
          <w:rFonts w:ascii="Times New Roman" w:hAnsi="Times New Roman" w:cs="Times New Roman"/>
          <w:sz w:val="24"/>
          <w:szCs w:val="24"/>
        </w:rPr>
        <w:t>__</w:t>
      </w:r>
      <w:r w:rsidR="00C659B6">
        <w:rPr>
          <w:rFonts w:ascii="Times New Roman" w:hAnsi="Times New Roman" w:cs="Times New Roman"/>
          <w:sz w:val="24"/>
          <w:szCs w:val="24"/>
        </w:rPr>
        <w:t xml:space="preserve"> от «__</w:t>
      </w:r>
      <w:proofErr w:type="gramStart"/>
      <w:r w:rsidR="00C659B6">
        <w:rPr>
          <w:rFonts w:ascii="Times New Roman" w:hAnsi="Times New Roman" w:cs="Times New Roman"/>
          <w:sz w:val="24"/>
          <w:szCs w:val="24"/>
        </w:rPr>
        <w:t>_»_</w:t>
      </w:r>
      <w:proofErr w:type="gramEnd"/>
      <w:r w:rsidR="00C659B6">
        <w:rPr>
          <w:rFonts w:ascii="Times New Roman" w:hAnsi="Times New Roman" w:cs="Times New Roman"/>
          <w:sz w:val="24"/>
          <w:szCs w:val="24"/>
        </w:rPr>
        <w:t>_</w:t>
      </w:r>
      <w:r w:rsidR="00F00586">
        <w:rPr>
          <w:rFonts w:ascii="Times New Roman" w:hAnsi="Times New Roman" w:cs="Times New Roman"/>
          <w:sz w:val="24"/>
          <w:szCs w:val="24"/>
        </w:rPr>
        <w:t>_</w:t>
      </w:r>
      <w:r w:rsidR="00C659B6">
        <w:rPr>
          <w:rFonts w:ascii="Times New Roman" w:hAnsi="Times New Roman" w:cs="Times New Roman"/>
          <w:sz w:val="24"/>
          <w:szCs w:val="24"/>
        </w:rPr>
        <w:t>_____</w:t>
      </w:r>
      <w:r w:rsidR="002F4F1D">
        <w:rPr>
          <w:rFonts w:ascii="Times New Roman" w:hAnsi="Times New Roman" w:cs="Times New Roman"/>
          <w:sz w:val="24"/>
          <w:szCs w:val="24"/>
        </w:rPr>
        <w:t>20</w:t>
      </w:r>
      <w:r w:rsidR="00280F1F">
        <w:rPr>
          <w:rFonts w:ascii="Times New Roman" w:hAnsi="Times New Roman" w:cs="Times New Roman"/>
          <w:sz w:val="24"/>
          <w:szCs w:val="24"/>
        </w:rPr>
        <w:t>26</w:t>
      </w:r>
      <w:r w:rsidR="00777709" w:rsidRPr="00DF005E">
        <w:rPr>
          <w:rFonts w:ascii="Times New Roman" w:hAnsi="Times New Roman" w:cs="Times New Roman"/>
          <w:sz w:val="24"/>
          <w:szCs w:val="24"/>
        </w:rPr>
        <w:t xml:space="preserve">г. </w:t>
      </w:r>
    </w:p>
    <w:p w:rsidR="00777709" w:rsidRPr="008779D9" w:rsidRDefault="00777709" w:rsidP="00777709">
      <w:pPr>
        <w:tabs>
          <w:tab w:val="left" w:pos="709"/>
          <w:tab w:val="left" w:pos="2856"/>
        </w:tabs>
        <w:suppressAutoHyphens/>
        <w:ind w:left="8538" w:firstLine="142"/>
        <w:rPr>
          <w:rFonts w:ascii="Times New Roman" w:hAnsi="Times New Roman" w:cs="Times New Roman"/>
        </w:rPr>
      </w:pPr>
    </w:p>
    <w:p w:rsidR="00777709" w:rsidRPr="00E03BB3" w:rsidRDefault="00777709" w:rsidP="00777709">
      <w:pPr>
        <w:jc w:val="center"/>
        <w:rPr>
          <w:rFonts w:ascii="Times New Roman" w:eastAsia="Times New Roman" w:hAnsi="Times New Roman" w:cs="Times New Roman"/>
          <w:b/>
          <w:sz w:val="24"/>
          <w:szCs w:val="24"/>
        </w:rPr>
      </w:pPr>
      <w:r w:rsidRPr="00E03BB3">
        <w:rPr>
          <w:rFonts w:ascii="Times New Roman" w:eastAsia="Times New Roman" w:hAnsi="Times New Roman" w:cs="Times New Roman"/>
          <w:b/>
          <w:sz w:val="24"/>
          <w:szCs w:val="24"/>
        </w:rPr>
        <w:t>Форма справки о цепочке собственников *</w:t>
      </w:r>
    </w:p>
    <w:p w:rsidR="00777709" w:rsidRPr="00E03BB3" w:rsidRDefault="00777709" w:rsidP="00777709">
      <w:pPr>
        <w:jc w:val="center"/>
        <w:rPr>
          <w:rFonts w:ascii="Times New Roman" w:eastAsia="Times New Roman" w:hAnsi="Times New Roman" w:cs="Times New Roman"/>
          <w:sz w:val="16"/>
          <w:szCs w:val="16"/>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777709" w:rsidRPr="00E03BB3" w:rsidTr="006414FD">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777709" w:rsidRPr="00E03BB3" w:rsidRDefault="00777709" w:rsidP="006414FD">
            <w:pPr>
              <w:ind w:left="-108"/>
              <w:jc w:val="center"/>
              <w:rPr>
                <w:rFonts w:ascii="Times New Roman" w:eastAsia="Times New Roman" w:hAnsi="Times New Roman" w:cs="Times New Roman"/>
                <w:b/>
                <w:bCs/>
                <w:sz w:val="24"/>
                <w:szCs w:val="24"/>
              </w:rPr>
            </w:pPr>
            <w:r w:rsidRPr="00E03BB3">
              <w:rPr>
                <w:rFonts w:ascii="Times New Roman" w:eastAsia="Times New Roman" w:hAnsi="Times New Roman" w:cs="Times New Roman"/>
                <w:b/>
                <w:bCs/>
                <w:sz w:val="24"/>
                <w:szCs w:val="24"/>
              </w:rPr>
              <w:t>Справка о цепочке собственников Общество с ограниченной ответственностью «</w:t>
            </w:r>
            <w:r>
              <w:rPr>
                <w:rFonts w:ascii="Times New Roman" w:eastAsia="Times New Roman" w:hAnsi="Times New Roman" w:cs="Times New Roman"/>
                <w:b/>
                <w:bCs/>
                <w:sz w:val="24"/>
                <w:szCs w:val="24"/>
              </w:rPr>
              <w:t>________________</w:t>
            </w:r>
            <w:r w:rsidRPr="00E03BB3">
              <w:rPr>
                <w:rFonts w:ascii="Times New Roman" w:eastAsia="Times New Roman" w:hAnsi="Times New Roman" w:cs="Times New Roman"/>
                <w:b/>
                <w:bCs/>
                <w:sz w:val="24"/>
                <w:szCs w:val="24"/>
              </w:rPr>
              <w:t xml:space="preserve">» (ИНН </w:t>
            </w:r>
            <w:r>
              <w:rPr>
                <w:rFonts w:ascii="Times New Roman" w:eastAsia="Times New Roman" w:hAnsi="Times New Roman" w:cs="Times New Roman"/>
                <w:b/>
                <w:bCs/>
                <w:sz w:val="24"/>
                <w:szCs w:val="24"/>
              </w:rPr>
              <w:t>_______________</w:t>
            </w:r>
            <w:r w:rsidRPr="00E03BB3">
              <w:rPr>
                <w:rFonts w:ascii="Times New Roman" w:eastAsia="Times New Roman" w:hAnsi="Times New Roman" w:cs="Times New Roman"/>
                <w:b/>
                <w:bCs/>
                <w:sz w:val="24"/>
                <w:szCs w:val="24"/>
              </w:rPr>
              <w:t>)</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п/п</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ОГРН</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proofErr w:type="spellStart"/>
            <w:r w:rsidRPr="00E03BB3">
              <w:rPr>
                <w:rFonts w:ascii="Times New Roman" w:eastAsia="Times New Roman" w:hAnsi="Times New Roman" w:cs="Times New Roman"/>
                <w:b/>
                <w:bCs/>
                <w:sz w:val="16"/>
                <w:szCs w:val="16"/>
              </w:rPr>
              <w:t>Наименова-ние</w:t>
            </w:r>
            <w:proofErr w:type="spellEnd"/>
            <w:r w:rsidRPr="00E03BB3">
              <w:rPr>
                <w:rFonts w:ascii="Times New Roman" w:eastAsia="Times New Roman" w:hAnsi="Times New Roman" w:cs="Times New Roman"/>
                <w:b/>
                <w:bCs/>
                <w:sz w:val="16"/>
                <w:szCs w:val="16"/>
              </w:rPr>
              <w:t xml:space="preserve"> организации/ Ф.И.О.</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Руководитель / собственник (участник / акционер)</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Размер доли (</w:t>
            </w:r>
            <w:r w:rsidRPr="00E03BB3">
              <w:rPr>
                <w:rFonts w:ascii="Times New Roman" w:eastAsia="Times New Roman" w:hAnsi="Times New Roman" w:cs="Times New Roman"/>
                <w:b/>
                <w:bCs/>
                <w:sz w:val="16"/>
                <w:szCs w:val="16"/>
                <w:lang w:val="en-US"/>
              </w:rPr>
              <w:t>%)</w:t>
            </w:r>
            <w:r w:rsidRPr="00E03BB3">
              <w:rPr>
                <w:rFonts w:ascii="Times New Roman" w:eastAsia="Times New Roman" w:hAnsi="Times New Roman" w:cs="Times New Roman"/>
                <w:b/>
                <w:bCs/>
                <w:sz w:val="16"/>
                <w:szCs w:val="16"/>
              </w:rPr>
              <w:t xml:space="preserve"> </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Информация о подтверждающих документах (наименование, реквизиты и т.д.)</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2</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3</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4</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5</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6</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7</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8</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9</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10</w:t>
            </w: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bCs/>
                <w:i/>
                <w:iCs/>
                <w:sz w:val="16"/>
                <w:szCs w:val="16"/>
              </w:rPr>
              <w:t>Руководитель контрагента</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№1</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№2</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11"/>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lang w:val="en-US"/>
              </w:rPr>
            </w:pPr>
            <w:r w:rsidRPr="00E03BB3">
              <w:rPr>
                <w:rFonts w:ascii="Times New Roman" w:eastAsia="Times New Roman" w:hAnsi="Times New Roman" w:cs="Times New Roman"/>
                <w:bCs/>
                <w:i/>
                <w:iCs/>
                <w:sz w:val="14"/>
                <w:szCs w:val="14"/>
                <w:lang w:val="en-US"/>
              </w:rPr>
              <w:t>2.3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r w:rsidRPr="00E03BB3">
              <w:rPr>
                <w:rFonts w:ascii="Times New Roman" w:eastAsia="Times New Roman" w:hAnsi="Times New Roman" w:cs="Times New Roman"/>
                <w:i/>
                <w:sz w:val="18"/>
                <w:szCs w:val="18"/>
              </w:rPr>
              <w:t xml:space="preserve"> </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bl>
    <w:p w:rsidR="00777709" w:rsidRPr="00E03BB3" w:rsidRDefault="00777709" w:rsidP="00777709">
      <w:pPr>
        <w:tabs>
          <w:tab w:val="left" w:pos="708"/>
          <w:tab w:val="left" w:pos="1134"/>
        </w:tabs>
        <w:ind w:firstLine="567"/>
        <w:jc w:val="both"/>
        <w:rPr>
          <w:rFonts w:ascii="Times New Roman" w:eastAsia="Times New Roman" w:hAnsi="Times New Roman" w:cs="Times New Roman"/>
          <w:bCs/>
          <w:sz w:val="16"/>
          <w:szCs w:val="16"/>
          <w:lang w:eastAsia="ar-SA"/>
        </w:rPr>
      </w:pPr>
    </w:p>
    <w:p w:rsidR="00777709" w:rsidRPr="00E03BB3" w:rsidRDefault="00777709" w:rsidP="00777709">
      <w:pPr>
        <w:tabs>
          <w:tab w:val="left" w:pos="708"/>
          <w:tab w:val="left" w:pos="1134"/>
        </w:tabs>
        <w:ind w:firstLine="567"/>
        <w:jc w:val="both"/>
        <w:rPr>
          <w:rFonts w:ascii="Times New Roman" w:eastAsia="Times New Roman" w:hAnsi="Times New Roman" w:cs="Times New Roman"/>
          <w:bCs/>
          <w:szCs w:val="28"/>
          <w:lang w:eastAsia="ar-SA"/>
        </w:rPr>
      </w:pPr>
      <w:r w:rsidRPr="00E03BB3">
        <w:rPr>
          <w:rFonts w:ascii="Times New Roman" w:eastAsia="Times New Roman" w:hAnsi="Times New Roman" w:cs="Times New Roman"/>
          <w:bCs/>
          <w:lang w:eastAsia="ar-SA"/>
        </w:rPr>
        <w:t>_______________________________________________________________________________________________________</w:t>
      </w:r>
    </w:p>
    <w:p w:rsidR="00777709" w:rsidRPr="00E03BB3" w:rsidRDefault="00777709" w:rsidP="00777709">
      <w:pPr>
        <w:overflowPunct w:val="0"/>
        <w:ind w:firstLine="567"/>
        <w:jc w:val="both"/>
        <w:rPr>
          <w:rFonts w:ascii="Times New Roman" w:eastAsia="Times New Roman" w:hAnsi="Times New Roman" w:cs="Times New Roman"/>
          <w:bCs/>
          <w:sz w:val="24"/>
          <w:szCs w:val="24"/>
          <w:lang w:eastAsia="ar-SA"/>
        </w:rPr>
      </w:pPr>
      <w:r w:rsidRPr="00E03BB3">
        <w:rPr>
          <w:rFonts w:ascii="Times New Roman" w:eastAsia="Times New Roman" w:hAnsi="Times New Roman" w:cs="Times New Roman"/>
          <w:bCs/>
          <w:snapToGrid w:val="0"/>
          <w:sz w:val="24"/>
          <w:szCs w:val="24"/>
          <w:lang w:eastAsia="ar-SA"/>
        </w:rPr>
        <w:lastRenderedPageBreak/>
        <w:t xml:space="preserve">       (Подпись уполномоченного </w:t>
      </w:r>
      <w:proofErr w:type="gramStart"/>
      <w:r w:rsidRPr="00E03BB3">
        <w:rPr>
          <w:rFonts w:ascii="Times New Roman" w:eastAsia="Times New Roman" w:hAnsi="Times New Roman" w:cs="Times New Roman"/>
          <w:bCs/>
          <w:snapToGrid w:val="0"/>
          <w:sz w:val="24"/>
          <w:szCs w:val="24"/>
          <w:lang w:eastAsia="ar-SA"/>
        </w:rPr>
        <w:t xml:space="preserve">представителя)   </w:t>
      </w:r>
      <w:proofErr w:type="gramEnd"/>
      <w:r w:rsidRPr="00E03BB3">
        <w:rPr>
          <w:rFonts w:ascii="Times New Roman" w:eastAsia="Times New Roman" w:hAnsi="Times New Roman" w:cs="Times New Roman"/>
          <w:bCs/>
          <w:snapToGrid w:val="0"/>
          <w:sz w:val="24"/>
          <w:szCs w:val="24"/>
          <w:lang w:eastAsia="ar-SA"/>
        </w:rPr>
        <w:t xml:space="preserve">                       (Ф.И.О. и должность подписавшего)</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567"/>
        <w:jc w:val="both"/>
        <w:rPr>
          <w:rFonts w:ascii="Times New Roman" w:eastAsia="Times New Roman" w:hAnsi="Times New Roman" w:cs="Times New Roman"/>
          <w:b/>
          <w:lang w:eastAsia="ar-SA"/>
        </w:rPr>
      </w:pPr>
      <w:r w:rsidRPr="00E03BB3">
        <w:rPr>
          <w:rFonts w:ascii="Times New Roman" w:eastAsia="Times New Roman" w:hAnsi="Times New Roman" w:cs="Times New Roman"/>
          <w:b/>
          <w:lang w:eastAsia="ar-SA"/>
        </w:rPr>
        <w:t>М.П.</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709"/>
        <w:jc w:val="both"/>
        <w:rPr>
          <w:rFonts w:ascii="Times New Roman" w:eastAsia="Times New Roman" w:hAnsi="Times New Roman" w:cs="Times New Roman"/>
          <w:bCs/>
          <w:lang w:eastAsia="ar-SA"/>
        </w:rPr>
      </w:pPr>
      <w:r w:rsidRPr="00E03BB3">
        <w:rPr>
          <w:rFonts w:ascii="Times New Roman" w:eastAsia="Times New Roman" w:hAnsi="Times New Roman" w:cs="Times New Roman"/>
          <w:i/>
          <w:lang w:eastAsia="ar-SA"/>
        </w:rPr>
        <w:t>*</w:t>
      </w:r>
      <w:proofErr w:type="gramStart"/>
      <w:r w:rsidRPr="00E03BB3">
        <w:rPr>
          <w:rFonts w:ascii="Times New Roman" w:eastAsia="Times New Roman" w:hAnsi="Times New Roman" w:cs="Times New Roman"/>
          <w:i/>
          <w:lang w:eastAsia="ar-SA"/>
        </w:rPr>
        <w:t>В</w:t>
      </w:r>
      <w:proofErr w:type="gramEnd"/>
      <w:r w:rsidRPr="00E03BB3">
        <w:rPr>
          <w:rFonts w:ascii="Times New Roman" w:eastAsia="Times New Roman" w:hAnsi="Times New Roman" w:cs="Times New Roman"/>
          <w:i/>
          <w:lang w:eastAsia="ar-SA"/>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E03BB3">
        <w:rPr>
          <w:rFonts w:ascii="Times New Roman" w:eastAsia="Times New Roman" w:hAnsi="Times New Roman" w:cs="Times New Roman"/>
          <w:bCs/>
          <w:i/>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E03BB3">
        <w:rPr>
          <w:rFonts w:ascii="Times New Roman" w:eastAsia="Times New Roman" w:hAnsi="Times New Roman" w:cs="Times New Roman"/>
          <w:bCs/>
          <w:lang w:eastAsia="ar-SA"/>
        </w:rPr>
        <w:t xml:space="preserve"> </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Изменение формы справки недопустимо;</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Указывается полное наименование контрагента с расшифровкой его организационно-правовой формы;</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Графы (поля) таблицы должны содержать информацию, касающуюся только этой графы (поля);</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777709" w:rsidRPr="00E03BB3" w:rsidRDefault="00777709" w:rsidP="00777709">
      <w:pPr>
        <w:ind w:firstLine="709"/>
        <w:rPr>
          <w:rFonts w:ascii="Times New Roman" w:eastAsia="Times New Roman" w:hAnsi="Times New Roman" w:cs="Times New Roman"/>
          <w:sz w:val="24"/>
          <w:szCs w:val="24"/>
        </w:rPr>
      </w:pPr>
      <w:r w:rsidRPr="00E03BB3">
        <w:rPr>
          <w:rFonts w:ascii="Times New Roman" w:eastAsia="Times New Roman" w:hAnsi="Times New Roman" w:cs="Times New Roman"/>
          <w:i/>
        </w:rPr>
        <w:t xml:space="preserve">- При заполнении паспортных данных указывается только серия и номер паспорта в формате ХХХХ ХХХХХХ). </w:t>
      </w:r>
    </w:p>
    <w:p w:rsidR="00777709" w:rsidRPr="00E03BB3" w:rsidRDefault="00777709" w:rsidP="00777709">
      <w:pPr>
        <w:jc w:val="center"/>
        <w:rPr>
          <w:b/>
          <w:i/>
          <w:sz w:val="24"/>
          <w:szCs w:val="24"/>
        </w:rPr>
      </w:pPr>
    </w:p>
    <w:p w:rsidR="00777709" w:rsidRPr="00E03BB3" w:rsidRDefault="00777709" w:rsidP="00777709">
      <w:pPr>
        <w:jc w:val="center"/>
        <w:rPr>
          <w:b/>
          <w:i/>
          <w:sz w:val="24"/>
          <w:szCs w:val="24"/>
        </w:rPr>
      </w:pPr>
    </w:p>
    <w:p w:rsidR="00777709" w:rsidRDefault="00777709" w:rsidP="00777709">
      <w:pPr>
        <w:sectPr w:rsidR="00777709" w:rsidSect="006414FD">
          <w:headerReference w:type="default" r:id="rId11"/>
          <w:pgSz w:w="16838" w:h="11906" w:orient="landscape"/>
          <w:pgMar w:top="964" w:right="1134" w:bottom="851" w:left="1134" w:header="709" w:footer="709" w:gutter="0"/>
          <w:cols w:space="708"/>
          <w:docGrid w:linePitch="360"/>
        </w:sectPr>
      </w:pP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6</w:t>
      </w:r>
    </w:p>
    <w:p w:rsidR="00445022"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                                           к Договору </w:t>
      </w:r>
      <w:r w:rsidR="00445022">
        <w:rPr>
          <w:rFonts w:ascii="Times New Roman" w:eastAsia="Times New Roman" w:hAnsi="Times New Roman" w:cs="Times New Roman"/>
          <w:sz w:val="24"/>
          <w:szCs w:val="24"/>
          <w:lang w:eastAsia="ru-RU"/>
        </w:rPr>
        <w:t>поставки</w:t>
      </w: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 </w:t>
      </w:r>
      <w:r w:rsidR="003D7CB0">
        <w:rPr>
          <w:rFonts w:ascii="Times New Roman" w:eastAsia="Times New Roman" w:hAnsi="Times New Roman" w:cs="Times New Roman"/>
          <w:sz w:val="24"/>
          <w:szCs w:val="24"/>
          <w:lang w:eastAsia="ru-RU"/>
        </w:rPr>
        <w:t>__</w:t>
      </w:r>
      <w:r w:rsidRPr="00905360">
        <w:rPr>
          <w:rFonts w:ascii="Times New Roman" w:eastAsia="Times New Roman" w:hAnsi="Times New Roman" w:cs="Times New Roman"/>
          <w:sz w:val="24"/>
          <w:szCs w:val="24"/>
          <w:lang w:eastAsia="ru-RU"/>
        </w:rPr>
        <w:t>С от «_</w:t>
      </w:r>
      <w:proofErr w:type="gramStart"/>
      <w:r w:rsidRPr="00905360">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_____</w:t>
      </w:r>
      <w:r w:rsidRPr="00905360">
        <w:rPr>
          <w:rFonts w:ascii="Times New Roman" w:eastAsia="Times New Roman" w:hAnsi="Times New Roman" w:cs="Times New Roman"/>
          <w:sz w:val="24"/>
          <w:szCs w:val="24"/>
          <w:lang w:eastAsia="ru-RU"/>
        </w:rPr>
        <w:t>___20</w:t>
      </w:r>
      <w:r w:rsidR="00280F1F">
        <w:rPr>
          <w:rFonts w:ascii="Times New Roman" w:eastAsia="Times New Roman" w:hAnsi="Times New Roman" w:cs="Times New Roman"/>
          <w:sz w:val="24"/>
          <w:szCs w:val="24"/>
          <w:lang w:eastAsia="ru-RU"/>
        </w:rPr>
        <w:t xml:space="preserve">26 </w:t>
      </w:r>
      <w:r w:rsidRPr="00905360">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w:t>
      </w:r>
    </w:p>
    <w:p w:rsidR="00B15A2B" w:rsidRPr="0088549C" w:rsidRDefault="00B15A2B" w:rsidP="00B15A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5A2B" w:rsidRPr="0088549C" w:rsidRDefault="00B15A2B" w:rsidP="00B15A2B">
      <w:pPr>
        <w:tabs>
          <w:tab w:val="left" w:pos="1134"/>
        </w:tabs>
        <w:spacing w:after="0" w:line="240" w:lineRule="auto"/>
        <w:jc w:val="center"/>
        <w:rPr>
          <w:rFonts w:ascii="Times New Roman" w:eastAsia="Times New Roman" w:hAnsi="Times New Roman" w:cs="Times New Roman"/>
          <w:b/>
          <w:bCs/>
          <w:sz w:val="24"/>
          <w:szCs w:val="24"/>
          <w:lang w:eastAsia="ru-RU"/>
        </w:rPr>
      </w:pPr>
      <w:r w:rsidRPr="0088549C">
        <w:rPr>
          <w:rFonts w:ascii="Times New Roman" w:eastAsia="Times New Roman" w:hAnsi="Times New Roman" w:cs="Times New Roman"/>
          <w:b/>
          <w:bCs/>
          <w:sz w:val="24"/>
          <w:szCs w:val="24"/>
          <w:lang w:eastAsia="ru-RU"/>
        </w:rPr>
        <w:t xml:space="preserve">Форму </w:t>
      </w:r>
      <w:r w:rsidRPr="0088549C">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88549C">
        <w:rPr>
          <w:rFonts w:ascii="Times New Roman" w:eastAsia="Times New Roman" w:hAnsi="Times New Roman" w:cs="Times New Roman"/>
          <w:b/>
          <w:i/>
          <w:sz w:val="24"/>
          <w:szCs w:val="24"/>
          <w:lang w:eastAsia="ru-RU"/>
        </w:rPr>
        <w:t xml:space="preserve"> </w:t>
      </w:r>
      <w:r w:rsidRPr="0088549C">
        <w:rPr>
          <w:rFonts w:ascii="Times New Roman" w:eastAsia="Times New Roman" w:hAnsi="Times New Roman" w:cs="Times New Roman"/>
          <w:b/>
          <w:bCs/>
          <w:sz w:val="24"/>
          <w:szCs w:val="24"/>
          <w:lang w:eastAsia="ru-RU"/>
        </w:rPr>
        <w:t>утверждаем:</w:t>
      </w:r>
    </w:p>
    <w:p w:rsidR="00B15A2B" w:rsidRPr="0088549C" w:rsidRDefault="00B15A2B" w:rsidP="00B15A2B">
      <w:pPr>
        <w:tabs>
          <w:tab w:val="left" w:pos="1134"/>
        </w:tabs>
        <w:spacing w:after="0" w:line="240" w:lineRule="auto"/>
        <w:jc w:val="center"/>
        <w:rPr>
          <w:rFonts w:ascii="Times New Roman" w:eastAsia="Times New Roman" w:hAnsi="Times New Roman" w:cs="Times New Roman"/>
          <w:b/>
          <w:i/>
          <w:sz w:val="24"/>
          <w:szCs w:val="24"/>
          <w:lang w:eastAsia="ru-RU"/>
        </w:rPr>
      </w:pPr>
    </w:p>
    <w:tbl>
      <w:tblPr>
        <w:tblW w:w="9679" w:type="dxa"/>
        <w:tblLook w:val="01E0" w:firstRow="1" w:lastRow="1" w:firstColumn="1" w:lastColumn="1" w:noHBand="0" w:noVBand="0"/>
      </w:tblPr>
      <w:tblGrid>
        <w:gridCol w:w="4956"/>
        <w:gridCol w:w="4723"/>
      </w:tblGrid>
      <w:tr w:rsidR="00B15A2B" w:rsidRPr="00ED2E6C" w:rsidTr="00BB56F7">
        <w:trPr>
          <w:trHeight w:val="641"/>
        </w:trPr>
        <w:tc>
          <w:tcPr>
            <w:tcW w:w="4956" w:type="dxa"/>
          </w:tcPr>
          <w:p w:rsidR="00B15A2B" w:rsidRPr="00ED2E6C" w:rsidRDefault="00B15A2B" w:rsidP="00BB56F7">
            <w:pPr>
              <w:spacing w:after="0" w:line="240" w:lineRule="auto"/>
              <w:ind w:firstLine="6"/>
              <w:jc w:val="center"/>
              <w:rPr>
                <w:rFonts w:ascii="Times New Roman" w:eastAsia="Times New Roman" w:hAnsi="Times New Roman" w:cs="Times New Roman"/>
                <w:b/>
                <w:lang w:eastAsia="ru-RU"/>
              </w:rPr>
            </w:pPr>
            <w:r w:rsidRPr="00ED2E6C">
              <w:rPr>
                <w:rFonts w:ascii="Times New Roman" w:eastAsia="Times New Roman" w:hAnsi="Times New Roman" w:cs="Times New Roman"/>
                <w:b/>
                <w:lang w:eastAsia="ru-RU"/>
              </w:rPr>
              <w:t xml:space="preserve"> ПОКУПАТЕЛ</w:t>
            </w:r>
            <w:r w:rsidR="00832574" w:rsidRPr="00ED2E6C">
              <w:rPr>
                <w:rFonts w:ascii="Times New Roman" w:eastAsia="Times New Roman" w:hAnsi="Times New Roman" w:cs="Times New Roman"/>
                <w:b/>
                <w:lang w:eastAsia="ru-RU"/>
              </w:rPr>
              <w:t>Ь</w:t>
            </w:r>
            <w:r w:rsidRPr="00ED2E6C">
              <w:rPr>
                <w:rFonts w:ascii="Times New Roman" w:eastAsia="Times New Roman" w:hAnsi="Times New Roman" w:cs="Times New Roman"/>
                <w:b/>
                <w:lang w:eastAsia="ru-RU"/>
              </w:rPr>
              <w:t>:</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5307D4" w:rsidRPr="00ED2E6C" w:rsidRDefault="009F08D6" w:rsidP="009F08D6">
            <w:pPr>
              <w:spacing w:after="0" w:line="240" w:lineRule="auto"/>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B15A2B" w:rsidRPr="00ED2E6C" w:rsidRDefault="00B15A2B" w:rsidP="00BB56F7">
            <w:pPr>
              <w:spacing w:after="0" w:line="240" w:lineRule="auto"/>
              <w:jc w:val="center"/>
              <w:rPr>
                <w:rFonts w:ascii="Times New Roman" w:eastAsia="Times New Roman" w:hAnsi="Times New Roman" w:cs="Times New Roman"/>
                <w:b/>
                <w:iCs/>
                <w:lang w:eastAsia="ru-RU"/>
              </w:rPr>
            </w:pPr>
          </w:p>
          <w:p w:rsidR="00B15A2B" w:rsidRPr="00ED2E6C" w:rsidRDefault="00B15A2B" w:rsidP="00BB56F7">
            <w:pPr>
              <w:spacing w:after="0" w:line="240" w:lineRule="auto"/>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iCs/>
                <w:lang w:eastAsia="ru-RU"/>
              </w:rPr>
              <w:t>М.П.   «_____» _____________202</w:t>
            </w:r>
            <w:r w:rsidR="008A0B4F">
              <w:rPr>
                <w:rFonts w:ascii="Times New Roman" w:eastAsia="Times New Roman" w:hAnsi="Times New Roman" w:cs="Times New Roman"/>
                <w:b/>
                <w:iCs/>
                <w:lang w:eastAsia="ru-RU"/>
              </w:rPr>
              <w:t>6</w:t>
            </w:r>
            <w:r w:rsidRPr="00ED2E6C">
              <w:rPr>
                <w:rFonts w:ascii="Times New Roman" w:eastAsia="Times New Roman" w:hAnsi="Times New Roman" w:cs="Times New Roman"/>
                <w:b/>
                <w:iCs/>
                <w:lang w:eastAsia="ru-RU"/>
              </w:rPr>
              <w:t>г.</w:t>
            </w:r>
          </w:p>
          <w:p w:rsidR="00B15A2B" w:rsidRPr="00ED2E6C" w:rsidRDefault="00B15A2B" w:rsidP="00BB56F7">
            <w:pPr>
              <w:spacing w:after="0" w:line="240" w:lineRule="auto"/>
              <w:rPr>
                <w:rFonts w:ascii="Times New Roman" w:eastAsia="Times New Roman" w:hAnsi="Times New Roman" w:cs="Times New Roman"/>
                <w:lang w:eastAsia="ru-RU"/>
              </w:rPr>
            </w:pPr>
          </w:p>
        </w:tc>
        <w:tc>
          <w:tcPr>
            <w:tcW w:w="4723" w:type="dxa"/>
          </w:tcPr>
          <w:p w:rsidR="00B15A2B" w:rsidRPr="00ED2E6C" w:rsidRDefault="00B15A2B" w:rsidP="00BB56F7">
            <w:pPr>
              <w:spacing w:after="0" w:line="240" w:lineRule="auto"/>
              <w:ind w:firstLine="6"/>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  ПОСТАВЩИК:</w:t>
            </w:r>
          </w:p>
          <w:p w:rsidR="003D7CB0" w:rsidRPr="00BD615D" w:rsidRDefault="003D7CB0" w:rsidP="003D7CB0">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3D7CB0" w:rsidRPr="00BD615D" w:rsidRDefault="003D7CB0" w:rsidP="003D7CB0">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3D7CB0" w:rsidRPr="00BD615D" w:rsidRDefault="003D7CB0" w:rsidP="003D7CB0">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3D7CB0" w:rsidRPr="00BD615D" w:rsidRDefault="003D7CB0" w:rsidP="003D7CB0">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AC7180" w:rsidRDefault="00AC7180" w:rsidP="00BB56F7">
            <w:pPr>
              <w:spacing w:after="0" w:line="240" w:lineRule="auto"/>
              <w:rPr>
                <w:rFonts w:ascii="Times New Roman" w:eastAsia="Times New Roman" w:hAnsi="Times New Roman" w:cs="Times New Roman"/>
                <w:b/>
                <w:bCs/>
                <w:lang w:eastAsia="ru-RU"/>
              </w:rPr>
            </w:pPr>
          </w:p>
          <w:p w:rsidR="00B15A2B" w:rsidRDefault="00B15A2B" w:rsidP="00BB56F7">
            <w:pPr>
              <w:spacing w:after="0" w:line="240" w:lineRule="auto"/>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М.П.   </w:t>
            </w:r>
            <w:bookmarkStart w:id="0" w:name="_GoBack"/>
            <w:r w:rsidRPr="00C071C6">
              <w:rPr>
                <w:rFonts w:ascii="Times New Roman" w:eastAsia="Times New Roman" w:hAnsi="Times New Roman" w:cs="Times New Roman"/>
                <w:b/>
                <w:bCs/>
                <w:lang w:eastAsia="ru-RU"/>
              </w:rPr>
              <w:t>«_____» _____________</w:t>
            </w:r>
            <w:bookmarkEnd w:id="0"/>
            <w:r w:rsidRPr="00ED2E6C">
              <w:rPr>
                <w:rFonts w:ascii="Times New Roman" w:eastAsia="Times New Roman" w:hAnsi="Times New Roman" w:cs="Times New Roman"/>
                <w:b/>
                <w:bCs/>
                <w:lang w:eastAsia="ru-RU"/>
              </w:rPr>
              <w:t>202</w:t>
            </w:r>
            <w:r w:rsidR="008A0B4F">
              <w:rPr>
                <w:rFonts w:ascii="Times New Roman" w:eastAsia="Times New Roman" w:hAnsi="Times New Roman" w:cs="Times New Roman"/>
                <w:b/>
                <w:bCs/>
                <w:lang w:eastAsia="ru-RU"/>
              </w:rPr>
              <w:t>6</w:t>
            </w:r>
            <w:r w:rsidRPr="00ED2E6C">
              <w:rPr>
                <w:rFonts w:ascii="Times New Roman" w:eastAsia="Times New Roman" w:hAnsi="Times New Roman" w:cs="Times New Roman"/>
                <w:b/>
                <w:bCs/>
                <w:lang w:eastAsia="ru-RU"/>
              </w:rPr>
              <w:t>г</w:t>
            </w:r>
            <w:r w:rsidR="00727AC4" w:rsidRPr="00ED2E6C">
              <w:rPr>
                <w:rFonts w:ascii="Times New Roman" w:eastAsia="Times New Roman" w:hAnsi="Times New Roman" w:cs="Times New Roman"/>
                <w:b/>
                <w:bCs/>
                <w:lang w:eastAsia="ru-RU"/>
              </w:rPr>
              <w:t>.</w:t>
            </w:r>
          </w:p>
          <w:p w:rsidR="003D7CB0" w:rsidRPr="00ED2E6C" w:rsidRDefault="003D7CB0" w:rsidP="00BB56F7">
            <w:pPr>
              <w:spacing w:after="0" w:line="240" w:lineRule="auto"/>
              <w:rPr>
                <w:rFonts w:ascii="Times New Roman" w:eastAsia="Times New Roman" w:hAnsi="Times New Roman" w:cs="Times New Roman"/>
                <w:lang w:eastAsia="ru-RU"/>
              </w:rPr>
            </w:pPr>
          </w:p>
        </w:tc>
      </w:tr>
    </w:tbl>
    <w:p w:rsidR="00B15A2B" w:rsidRPr="0088549C"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Times New Roman" w:hAnsi="Times New Roman" w:cs="Times New Roman"/>
          <w:b/>
          <w:sz w:val="24"/>
          <w:szCs w:val="24"/>
          <w:lang w:eastAsia="ru-RU"/>
        </w:rPr>
        <w:t xml:space="preserve">Согласие на обработку персональных данных </w:t>
      </w:r>
    </w:p>
    <w:p w:rsidR="00B15A2B" w:rsidRPr="00DB6E18"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Calibri" w:hAnsi="Times New Roman" w:cs="Times New Roman"/>
          <w:b/>
          <w:snapToGrid w:val="0"/>
          <w:sz w:val="24"/>
          <w:szCs w:val="24"/>
        </w:rPr>
        <w:t>от «___» ____________ 20__ г.</w:t>
      </w:r>
    </w:p>
    <w:p w:rsidR="00B15A2B" w:rsidRPr="0088549C" w:rsidRDefault="00B15A2B" w:rsidP="00B15A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Настоящим </w:t>
      </w:r>
      <w:r w:rsidRPr="0088549C">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88549C">
        <w:rPr>
          <w:rFonts w:ascii="Times New Roman" w:eastAsia="Times New Roman" w:hAnsi="Times New Roman" w:cs="Times New Roman"/>
          <w:sz w:val="24"/>
          <w:szCs w:val="24"/>
          <w:lang w:eastAsia="ru-RU"/>
        </w:rPr>
        <w:t>,</w:t>
      </w:r>
      <w:r w:rsidRPr="0088549C">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88549C">
        <w:rPr>
          <w:rFonts w:ascii="Times New Roman" w:eastAsia="Times New Roman" w:hAnsi="Times New Roman" w:cs="Times New Roman"/>
          <w:sz w:val="24"/>
          <w:szCs w:val="24"/>
          <w:lang w:eastAsia="ru-RU"/>
        </w:rPr>
        <w:t xml:space="preserve">дает свое согласие на </w:t>
      </w:r>
      <w:r w:rsidRPr="0088549C">
        <w:rPr>
          <w:rFonts w:ascii="Times New Roman" w:eastAsia="Times New Roman" w:hAnsi="Times New Roman" w:cs="Times New Roman"/>
          <w:snapToGrid w:val="0"/>
          <w:sz w:val="24"/>
          <w:szCs w:val="24"/>
          <w:lang w:eastAsia="ru-RU"/>
        </w:rPr>
        <w:t>совершение ПАО «</w:t>
      </w:r>
      <w:r w:rsidRPr="00636915">
        <w:rPr>
          <w:rFonts w:ascii="Times New Roman" w:eastAsia="Times New Roman" w:hAnsi="Times New Roman" w:cs="Times New Roman"/>
          <w:snapToGrid w:val="0"/>
          <w:sz w:val="24"/>
          <w:szCs w:val="24"/>
          <w:lang w:eastAsia="ru-RU"/>
        </w:rPr>
        <w:t>Россети Центр</w:t>
      </w:r>
      <w:r w:rsidRPr="0088549C">
        <w:rPr>
          <w:rFonts w:ascii="Times New Roman" w:eastAsia="Times New Roman" w:hAnsi="Times New Roman" w:cs="Times New Roman"/>
          <w:snapToGrid w:val="0"/>
          <w:sz w:val="24"/>
          <w:szCs w:val="24"/>
          <w:lang w:eastAsia="ru-RU"/>
        </w:rPr>
        <w:t xml:space="preserve">» </w:t>
      </w:r>
      <w:r w:rsidRPr="0088549C">
        <w:rPr>
          <w:rFonts w:ascii="Times New Roman" w:eastAsia="Times New Roman" w:hAnsi="Times New Roman" w:cs="Times New Roman"/>
          <w:sz w:val="24"/>
          <w:szCs w:val="24"/>
          <w:lang w:eastAsia="ru-RU"/>
        </w:rPr>
        <w:t>и</w:t>
      </w:r>
      <w:r w:rsidRPr="0088549C">
        <w:rPr>
          <w:rFonts w:ascii="Times New Roman" w:eastAsia="Times New Roman" w:hAnsi="Times New Roman" w:cs="Times New Roman"/>
          <w:i/>
          <w:sz w:val="24"/>
          <w:szCs w:val="24"/>
          <w:lang w:eastAsia="ru-RU"/>
        </w:rPr>
        <w:t xml:space="preserve"> </w:t>
      </w:r>
      <w:r w:rsidRPr="0088549C">
        <w:rPr>
          <w:rFonts w:ascii="Times New Roman" w:eastAsia="Times New Roman" w:hAnsi="Times New Roman" w:cs="Times New Roman"/>
          <w:sz w:val="24"/>
          <w:szCs w:val="24"/>
          <w:lang w:eastAsia="ru-RU"/>
        </w:rPr>
        <w:t xml:space="preserve">ПАО «Россети» </w:t>
      </w:r>
      <w:r w:rsidRPr="0088549C">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88549C">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88549C">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88549C">
        <w:rPr>
          <w:rFonts w:ascii="Times New Roman" w:eastAsia="Times New Roman" w:hAnsi="Times New Roman" w:cs="Times New Roman"/>
          <w:sz w:val="24"/>
          <w:szCs w:val="24"/>
          <w:lang w:eastAsia="ru-RU"/>
        </w:rPr>
        <w:t>(участников, учредителей, акционеров) ПАО «</w:t>
      </w:r>
      <w:r w:rsidRPr="00636915">
        <w:rPr>
          <w:rFonts w:ascii="Times New Roman" w:eastAsia="Times New Roman" w:hAnsi="Times New Roman" w:cs="Times New Roman"/>
          <w:sz w:val="24"/>
          <w:szCs w:val="24"/>
          <w:lang w:eastAsia="ru-RU"/>
        </w:rPr>
        <w:t>Россети Центр</w:t>
      </w:r>
      <w:r w:rsidRPr="0088549C">
        <w:rPr>
          <w:rFonts w:ascii="Times New Roman" w:eastAsia="Times New Roman" w:hAnsi="Times New Roman" w:cs="Times New Roman"/>
          <w:sz w:val="24"/>
          <w:szCs w:val="24"/>
          <w:lang w:eastAsia="ru-RU"/>
        </w:rPr>
        <w:t xml:space="preserve">»/ПАО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8549C">
        <w:rPr>
          <w:rFonts w:ascii="Times New Roman" w:eastAsia="Times New Roman" w:hAnsi="Times New Roman" w:cs="Times New Roman"/>
          <w:sz w:val="24"/>
          <w:szCs w:val="24"/>
          <w:lang w:eastAsia="ru-RU"/>
        </w:rPr>
        <w:t>Росфинмониторинг</w:t>
      </w:r>
      <w:proofErr w:type="spellEnd"/>
      <w:r w:rsidRPr="0088549C">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B15A2B" w:rsidRPr="0088549C" w:rsidRDefault="00B15A2B" w:rsidP="00B15A2B">
      <w:pPr>
        <w:spacing w:after="0" w:line="240" w:lineRule="auto"/>
        <w:rPr>
          <w:rFonts w:ascii="Times New Roman" w:eastAsia="Calibri" w:hAnsi="Times New Roman" w:cs="Times New Roman"/>
          <w:color w:val="000000"/>
          <w:sz w:val="24"/>
          <w:szCs w:val="24"/>
        </w:rPr>
      </w:pPr>
      <w:r w:rsidRPr="0088549C">
        <w:rPr>
          <w:rFonts w:ascii="Times New Roman" w:eastAsia="Calibri" w:hAnsi="Times New Roman" w:cs="Times New Roman"/>
          <w:color w:val="000000"/>
          <w:sz w:val="24"/>
          <w:szCs w:val="24"/>
        </w:rPr>
        <w:t>____________________________________   ____________________________</w:t>
      </w:r>
    </w:p>
    <w:p w:rsidR="004F429F" w:rsidRPr="00E37861" w:rsidRDefault="00B15A2B" w:rsidP="00B15A2B">
      <w:pPr>
        <w:spacing w:after="0" w:line="240" w:lineRule="auto"/>
        <w:rPr>
          <w:rFonts w:ascii="Times New Roman" w:eastAsia="Times New Roman" w:hAnsi="Times New Roman" w:cs="Times New Roman"/>
          <w:sz w:val="24"/>
          <w:szCs w:val="24"/>
          <w:lang w:eastAsia="ru-RU"/>
        </w:rPr>
        <w:sectPr w:rsidR="004F429F" w:rsidRPr="00E37861" w:rsidSect="004F429F">
          <w:headerReference w:type="default" r:id="rId12"/>
          <w:footerReference w:type="default" r:id="rId13"/>
          <w:headerReference w:type="first" r:id="rId14"/>
          <w:footerReference w:type="first" r:id="rId15"/>
          <w:pgSz w:w="11907" w:h="16839" w:code="9"/>
          <w:pgMar w:top="1134" w:right="709" w:bottom="851" w:left="1701" w:header="0" w:footer="0" w:gutter="0"/>
          <w:cols w:space="720"/>
          <w:noEndnote/>
          <w:docGrid w:linePitch="299"/>
        </w:sectPr>
      </w:pPr>
      <w:r w:rsidRPr="0088549C">
        <w:rPr>
          <w:rFonts w:ascii="Times New Roman" w:eastAsia="Calibri" w:hAnsi="Times New Roman" w:cs="Times New Roman"/>
          <w:sz w:val="24"/>
          <w:szCs w:val="24"/>
        </w:rPr>
        <w:t xml:space="preserve"> </w:t>
      </w:r>
      <w:r w:rsidRPr="0088549C">
        <w:rPr>
          <w:rFonts w:ascii="Times New Roman" w:eastAsia="Calibri" w:hAnsi="Times New Roman" w:cs="Times New Roman"/>
          <w:i/>
          <w:sz w:val="24"/>
          <w:szCs w:val="24"/>
        </w:rPr>
        <w:t>(Подпись уполномоченного представителя)             (Ф.И.О. и должность                                                                                                 подписавшего)</w:t>
      </w:r>
      <w:r>
        <w:rPr>
          <w:rFonts w:ascii="Times New Roman" w:eastAsia="Calibri" w:hAnsi="Times New Roman" w:cs="Times New Roman"/>
          <w:i/>
          <w:sz w:val="24"/>
          <w:szCs w:val="24"/>
        </w:rPr>
        <w:t xml:space="preserve"> </w:t>
      </w:r>
      <w:r w:rsidRPr="0088549C">
        <w:rPr>
          <w:rFonts w:ascii="Times New Roman" w:eastAsia="Times New Roman" w:hAnsi="Times New Roman" w:cs="Times New Roman"/>
          <w:sz w:val="24"/>
          <w:szCs w:val="24"/>
          <w:lang w:eastAsia="ru-RU"/>
        </w:rPr>
        <w:t>М.П.</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lastRenderedPageBreak/>
        <w:t>Приложение № 7</w:t>
      </w:r>
    </w:p>
    <w:p w:rsidR="009078A8"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t xml:space="preserve">                                                                                к Договору </w:t>
      </w:r>
      <w:r w:rsidR="009078A8">
        <w:rPr>
          <w:rFonts w:ascii="Times New Roman" w:hAnsi="Times New Roman" w:cs="Times New Roman"/>
        </w:rPr>
        <w:t xml:space="preserve">поставки </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t>№</w:t>
      </w:r>
      <w:r w:rsidR="009070D9" w:rsidRPr="00FC7A11">
        <w:rPr>
          <w:rFonts w:ascii="Times New Roman" w:hAnsi="Times New Roman" w:cs="Times New Roman"/>
        </w:rPr>
        <w:t xml:space="preserve"> </w:t>
      </w:r>
      <w:r w:rsidR="003D7CB0" w:rsidRPr="00FC7A11">
        <w:rPr>
          <w:rFonts w:ascii="Times New Roman" w:hAnsi="Times New Roman" w:cs="Times New Roman"/>
        </w:rPr>
        <w:t>__</w:t>
      </w:r>
      <w:proofErr w:type="gramStart"/>
      <w:r w:rsidRPr="00FC7A11">
        <w:rPr>
          <w:rFonts w:ascii="Times New Roman" w:hAnsi="Times New Roman" w:cs="Times New Roman"/>
        </w:rPr>
        <w:t>С  от</w:t>
      </w:r>
      <w:proofErr w:type="gramEnd"/>
      <w:r w:rsidRPr="00FC7A11">
        <w:rPr>
          <w:rFonts w:ascii="Times New Roman" w:hAnsi="Times New Roman" w:cs="Times New Roman"/>
        </w:rPr>
        <w:t xml:space="preserve"> «__</w:t>
      </w:r>
      <w:r w:rsidR="00280F1F">
        <w:rPr>
          <w:rFonts w:ascii="Times New Roman" w:hAnsi="Times New Roman" w:cs="Times New Roman"/>
        </w:rPr>
        <w:t xml:space="preserve"> </w:t>
      </w:r>
      <w:r w:rsidRPr="00FC7A11">
        <w:rPr>
          <w:rFonts w:ascii="Times New Roman" w:hAnsi="Times New Roman" w:cs="Times New Roman"/>
        </w:rPr>
        <w:t>» _______ 202</w:t>
      </w:r>
      <w:r w:rsidR="008A0B4F">
        <w:rPr>
          <w:rFonts w:ascii="Times New Roman" w:hAnsi="Times New Roman" w:cs="Times New Roman"/>
        </w:rPr>
        <w:t>6</w:t>
      </w:r>
      <w:r w:rsidRPr="00FC7A11">
        <w:rPr>
          <w:rFonts w:ascii="Times New Roman" w:hAnsi="Times New Roman" w:cs="Times New Roman"/>
        </w:rPr>
        <w:t>г.</w:t>
      </w:r>
    </w:p>
    <w:p w:rsidR="009614BF" w:rsidRPr="00FC7A11" w:rsidRDefault="009614BF" w:rsidP="009614BF">
      <w:pPr>
        <w:tabs>
          <w:tab w:val="left" w:pos="2492"/>
        </w:tabs>
        <w:spacing w:after="0"/>
        <w:jc w:val="right"/>
        <w:rPr>
          <w:rFonts w:ascii="Times New Roman" w:hAnsi="Times New Roman" w:cs="Times New Roman"/>
        </w:rPr>
      </w:pPr>
    </w:p>
    <w:tbl>
      <w:tblPr>
        <w:tblW w:w="14635" w:type="dxa"/>
        <w:tblLook w:val="01E0" w:firstRow="1" w:lastRow="1" w:firstColumn="1" w:lastColumn="1" w:noHBand="0" w:noVBand="0"/>
      </w:tblPr>
      <w:tblGrid>
        <w:gridCol w:w="7317"/>
        <w:gridCol w:w="7318"/>
      </w:tblGrid>
      <w:tr w:rsidR="009614BF" w:rsidRPr="00FC7A11" w:rsidTr="00D43D5F">
        <w:trPr>
          <w:trHeight w:val="587"/>
        </w:trPr>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ПОКУПАТЕЛЬ:</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ПАО «Россети Центр»</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Начальник управления логистики и материально-технического обеспечения филиала ПАО «Россети Центр»- «Ярэнерго»</w:t>
            </w:r>
          </w:p>
          <w:p w:rsidR="009614BF" w:rsidRPr="00FC7A11" w:rsidRDefault="009614BF" w:rsidP="009614BF">
            <w:pPr>
              <w:tabs>
                <w:tab w:val="left" w:pos="2492"/>
              </w:tabs>
              <w:spacing w:after="0"/>
              <w:jc w:val="center"/>
              <w:rPr>
                <w:rFonts w:ascii="Times New Roman" w:hAnsi="Times New Roman" w:cs="Times New Roman"/>
              </w:rPr>
            </w:pPr>
            <w:r w:rsidRPr="00FC7A11">
              <w:rPr>
                <w:rFonts w:ascii="Times New Roman" w:hAnsi="Times New Roman" w:cs="Times New Roman"/>
                <w:lang w:val="x-none"/>
              </w:rPr>
              <w:t>_______________________ А.В. Клушин</w:t>
            </w:r>
          </w:p>
          <w:p w:rsidR="009614BF" w:rsidRPr="00FC7A11" w:rsidRDefault="009614BF" w:rsidP="00F03CB2">
            <w:pPr>
              <w:tabs>
                <w:tab w:val="left" w:pos="2492"/>
              </w:tabs>
              <w:spacing w:after="0"/>
              <w:jc w:val="center"/>
              <w:rPr>
                <w:rFonts w:ascii="Times New Roman" w:hAnsi="Times New Roman" w:cs="Times New Roman"/>
              </w:rPr>
            </w:pPr>
            <w:r w:rsidRPr="00FC7A11">
              <w:rPr>
                <w:rFonts w:ascii="Times New Roman" w:hAnsi="Times New Roman" w:cs="Times New Roman"/>
              </w:rPr>
              <w:t>М.П.   «_____» _____________202</w:t>
            </w:r>
            <w:r w:rsidR="008A0B4F">
              <w:rPr>
                <w:rFonts w:ascii="Times New Roman" w:hAnsi="Times New Roman" w:cs="Times New Roman"/>
                <w:lang w:val="en-US"/>
              </w:rPr>
              <w:t>6</w:t>
            </w:r>
            <w:r w:rsidRPr="00FC7A11">
              <w:rPr>
                <w:rFonts w:ascii="Times New Roman" w:hAnsi="Times New Roman" w:cs="Times New Roman"/>
              </w:rPr>
              <w:t>г.</w:t>
            </w:r>
          </w:p>
        </w:tc>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 xml:space="preserve"> ПОСТАВЩИК:</w:t>
            </w:r>
          </w:p>
          <w:p w:rsidR="003D7CB0" w:rsidRPr="00FC7A11" w:rsidRDefault="003D7CB0" w:rsidP="003D7CB0">
            <w:pPr>
              <w:spacing w:after="0" w:line="240" w:lineRule="auto"/>
              <w:jc w:val="center"/>
              <w:rPr>
                <w:rFonts w:ascii="Times New Roman" w:eastAsia="Times New Roman" w:hAnsi="Times New Roman" w:cs="Times New Roman"/>
                <w:b/>
                <w:bCs/>
                <w:spacing w:val="-2"/>
                <w:lang w:eastAsia="ru-RU"/>
              </w:rPr>
            </w:pPr>
            <w:r w:rsidRPr="00FC7A11">
              <w:rPr>
                <w:rFonts w:ascii="Times New Roman" w:eastAsia="Times New Roman" w:hAnsi="Times New Roman" w:cs="Times New Roman"/>
                <w:b/>
                <w:bCs/>
                <w:spacing w:val="-2"/>
                <w:lang w:eastAsia="ru-RU"/>
              </w:rPr>
              <w:t>_____________________________</w:t>
            </w:r>
          </w:p>
          <w:p w:rsidR="003D7CB0" w:rsidRPr="00FC7A11" w:rsidRDefault="003D7CB0" w:rsidP="003D7CB0">
            <w:pPr>
              <w:spacing w:after="0" w:line="240" w:lineRule="auto"/>
              <w:ind w:firstLine="6"/>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 xml:space="preserve">                         </w:t>
            </w:r>
            <w:r w:rsidR="009078A8">
              <w:rPr>
                <w:rFonts w:ascii="Times New Roman" w:eastAsia="Times New Roman" w:hAnsi="Times New Roman" w:cs="Times New Roman"/>
                <w:i/>
                <w:lang w:eastAsia="ru-RU"/>
              </w:rPr>
              <w:t xml:space="preserve">                   </w:t>
            </w:r>
            <w:r w:rsidRPr="00FC7A11">
              <w:rPr>
                <w:rFonts w:ascii="Times New Roman" w:eastAsia="Times New Roman" w:hAnsi="Times New Roman" w:cs="Times New Roman"/>
                <w:i/>
                <w:lang w:eastAsia="ru-RU"/>
              </w:rPr>
              <w:t xml:space="preserve"> (наименование)</w:t>
            </w:r>
          </w:p>
          <w:p w:rsidR="003D7CB0" w:rsidRPr="00FC7A11" w:rsidRDefault="003D7CB0" w:rsidP="003D7CB0">
            <w:pPr>
              <w:spacing w:after="0" w:line="240" w:lineRule="auto"/>
              <w:ind w:firstLine="6"/>
              <w:jc w:val="center"/>
              <w:rPr>
                <w:rFonts w:ascii="Times New Roman" w:eastAsia="Times New Roman" w:hAnsi="Times New Roman" w:cs="Times New Roman"/>
                <w:lang w:eastAsia="ru-RU"/>
              </w:rPr>
            </w:pPr>
            <w:r w:rsidRPr="00FC7A11">
              <w:rPr>
                <w:rFonts w:ascii="Times New Roman" w:eastAsia="Times New Roman" w:hAnsi="Times New Roman" w:cs="Times New Roman"/>
                <w:lang w:eastAsia="ru-RU"/>
              </w:rPr>
              <w:t>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(должность)</w:t>
            </w:r>
          </w:p>
          <w:p w:rsidR="003D7CB0" w:rsidRPr="00FC7A11" w:rsidRDefault="003D7CB0" w:rsidP="003D7CB0">
            <w:pPr>
              <w:spacing w:after="0" w:line="240" w:lineRule="auto"/>
              <w:ind w:firstLine="6"/>
              <w:rPr>
                <w:rFonts w:ascii="Times New Roman" w:eastAsia="Times New Roman" w:hAnsi="Times New Roman" w:cs="Times New Roman"/>
                <w:lang w:eastAsia="ru-RU"/>
              </w:rPr>
            </w:pPr>
          </w:p>
          <w:p w:rsidR="003D7CB0" w:rsidRPr="00FC7A11" w:rsidRDefault="009078A8" w:rsidP="003D7CB0">
            <w:pPr>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3D7CB0" w:rsidRPr="00FC7A11">
              <w:rPr>
                <w:rFonts w:ascii="Times New Roman" w:eastAsia="Times New Roman" w:hAnsi="Times New Roman" w:cs="Times New Roman"/>
                <w:lang w:eastAsia="ru-RU"/>
              </w:rPr>
              <w:t>___________________________________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(Ф.И.О.)</w:t>
            </w:r>
          </w:p>
          <w:p w:rsidR="009614BF" w:rsidRPr="00FC7A11" w:rsidRDefault="009614BF" w:rsidP="00F03CB2">
            <w:pPr>
              <w:tabs>
                <w:tab w:val="left" w:pos="2492"/>
              </w:tabs>
              <w:spacing w:after="0"/>
              <w:jc w:val="center"/>
              <w:rPr>
                <w:rFonts w:ascii="Times New Roman" w:hAnsi="Times New Roman" w:cs="Times New Roman"/>
              </w:rPr>
            </w:pPr>
            <w:r w:rsidRPr="00FC7A11">
              <w:rPr>
                <w:rFonts w:ascii="Times New Roman" w:hAnsi="Times New Roman" w:cs="Times New Roman"/>
              </w:rPr>
              <w:t>М.П.   «_____» _____________202</w:t>
            </w:r>
            <w:r w:rsidR="008A0B4F">
              <w:rPr>
                <w:rFonts w:ascii="Times New Roman" w:hAnsi="Times New Roman" w:cs="Times New Roman"/>
                <w:lang w:val="en-US"/>
              </w:rPr>
              <w:t>6</w:t>
            </w:r>
            <w:r w:rsidRPr="00FC7A11">
              <w:rPr>
                <w:rFonts w:ascii="Times New Roman" w:hAnsi="Times New Roman" w:cs="Times New Roman"/>
              </w:rPr>
              <w:t>г.</w:t>
            </w:r>
          </w:p>
        </w:tc>
      </w:tr>
    </w:tbl>
    <w:p w:rsidR="004F429F" w:rsidRPr="00A1470E" w:rsidRDefault="009614BF" w:rsidP="009078A8">
      <w:pPr>
        <w:tabs>
          <w:tab w:val="left" w:pos="2492"/>
        </w:tabs>
        <w:jc w:val="center"/>
        <w:rPr>
          <w:rFonts w:ascii="Times New Roman" w:eastAsia="Calibri" w:hAnsi="Times New Roman" w:cs="Times New Roman"/>
          <w:sz w:val="24"/>
          <w:szCs w:val="24"/>
          <w:lang w:eastAsia="ru-RU"/>
        </w:rPr>
      </w:pPr>
      <w:r w:rsidRPr="009078A8">
        <w:rPr>
          <w:rFonts w:ascii="Times New Roman" w:hAnsi="Times New Roman" w:cs="Times New Roman"/>
          <w:b/>
        </w:rPr>
        <w:t>Форма универсального передаточного документа</w:t>
      </w:r>
      <w:r>
        <w:rPr>
          <w:noProof/>
          <w:lang w:eastAsia="ru-RU"/>
        </w:rPr>
        <w:drawing>
          <wp:inline distT="0" distB="0" distL="0" distR="0">
            <wp:extent cx="9182100" cy="3964591"/>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82100" cy="3964591"/>
                    </a:xfrm>
                    <a:prstGeom prst="rect">
                      <a:avLst/>
                    </a:prstGeom>
                    <a:noFill/>
                    <a:ln>
                      <a:noFill/>
                    </a:ln>
                  </pic:spPr>
                </pic:pic>
              </a:graphicData>
            </a:graphic>
          </wp:inline>
        </w:drawing>
      </w:r>
      <w:r w:rsidR="00A85086">
        <w:t xml:space="preserve">  </w:t>
      </w:r>
    </w:p>
    <w:sectPr w:rsidR="004F429F" w:rsidRPr="00A1470E" w:rsidSect="00FC7A11">
      <w:pgSz w:w="16839" w:h="11907" w:orient="landscape" w:code="9"/>
      <w:pgMar w:top="993"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467" w:rsidRDefault="00156467" w:rsidP="00FD7DC1">
      <w:pPr>
        <w:spacing w:after="0" w:line="240" w:lineRule="auto"/>
      </w:pPr>
      <w:r>
        <w:separator/>
      </w:r>
    </w:p>
  </w:endnote>
  <w:endnote w:type="continuationSeparator" w:id="0">
    <w:p w:rsidR="00156467" w:rsidRDefault="00156467" w:rsidP="00FD7DC1">
      <w:pPr>
        <w:spacing w:after="0" w:line="240" w:lineRule="auto"/>
      </w:pPr>
      <w:r>
        <w:continuationSeparator/>
      </w:r>
    </w:p>
  </w:endnote>
  <w:endnote w:type="continuationNotice" w:id="1">
    <w:p w:rsidR="00156467" w:rsidRDefault="001564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0"/>
    <w:family w:val="roman"/>
    <w:pitch w:val="variable"/>
    <w:sig w:usb0="00000003" w:usb1="00000000" w:usb2="00000000" w:usb3="00000000" w:csb0="00000001" w:csb1="00000000"/>
  </w:font>
  <w:font w:name="open-sans">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panose1 w:val="00000000000000000000"/>
    <w:charset w:val="CC"/>
    <w:family w:val="swiss"/>
    <w:notTrueType/>
    <w:pitch w:val="default"/>
    <w:sig w:usb0="00000201" w:usb1="00000000" w:usb2="00000000" w:usb3="00000000" w:csb0="00000004" w:csb1="00000000"/>
  </w:font>
  <w:font w:name="SchoolDL">
    <w:altName w:val="Times New Roman"/>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Pr="00EC62F1" w:rsidRDefault="00445022" w:rsidP="00EC62F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Default="004450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467" w:rsidRDefault="00156467" w:rsidP="00FD7DC1">
      <w:pPr>
        <w:spacing w:after="0" w:line="240" w:lineRule="auto"/>
      </w:pPr>
      <w:r>
        <w:separator/>
      </w:r>
    </w:p>
  </w:footnote>
  <w:footnote w:type="continuationSeparator" w:id="0">
    <w:p w:rsidR="00156467" w:rsidRDefault="00156467" w:rsidP="00FD7DC1">
      <w:pPr>
        <w:spacing w:after="0" w:line="240" w:lineRule="auto"/>
      </w:pPr>
      <w:r>
        <w:continuationSeparator/>
      </w:r>
    </w:p>
  </w:footnote>
  <w:footnote w:type="continuationNotice" w:id="1">
    <w:p w:rsidR="00156467" w:rsidRDefault="001564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Default="00445022" w:rsidP="006414FD">
    <w:pPr>
      <w:pStyle w:val="af2"/>
      <w:framePr w:wrap="auto"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445022" w:rsidRDefault="00445022">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Pr="00DB7511" w:rsidRDefault="00445022" w:rsidP="006414FD">
    <w:pPr>
      <w:pStyle w:val="af2"/>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Default="00445022">
    <w:pPr>
      <w:pStyle w:val="af2"/>
      <w:jc w:val="center"/>
    </w:pPr>
  </w:p>
  <w:p w:rsidR="00445022" w:rsidRDefault="00445022">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Pr="009614BF" w:rsidRDefault="00445022" w:rsidP="009614BF">
    <w:pPr>
      <w:pStyle w:val="af2"/>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Default="00445022">
    <w:pPr>
      <w:pStyle w:val="af2"/>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1429" w:hanging="360"/>
      </w:pPr>
      <w:rPr>
        <w:rFonts w:ascii="Times New Roman" w:hAnsi="Times New Roman" w:cs="Symbol" w:hint="default"/>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1789" w:hanging="360"/>
      </w:pPr>
      <w:rPr>
        <w:rFonts w:ascii="Times New Roman" w:hAnsi="Times New Roman" w:cs="Times New Roman" w:hint="default"/>
        <w:color w:val="000000"/>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1429" w:hanging="360"/>
      </w:pPr>
      <w:rPr>
        <w:rFonts w:ascii="Times New Roman" w:hAnsi="Times New Roman" w:cs="Times New Roman" w:hint="default"/>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429" w:hanging="360"/>
      </w:pPr>
      <w:rPr>
        <w:rFonts w:ascii="Times New Roman" w:hAnsi="Times New Roman" w:cs="Wingdings" w:hint="default"/>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429" w:hanging="360"/>
      </w:pPr>
      <w:rPr>
        <w:rFonts w:ascii="Times New Roman" w:hAnsi="Times New Roman" w:cs="Wingdings" w:hint="default"/>
      </w:rPr>
    </w:lvl>
  </w:abstractNum>
  <w:abstractNum w:abstractNumId="5"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15:restartNumberingAfterBreak="0">
    <w:nsid w:val="01891895"/>
    <w:multiLevelType w:val="hybridMultilevel"/>
    <w:tmpl w:val="98D23174"/>
    <w:styleLink w:val="7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E277A"/>
    <w:multiLevelType w:val="hybridMultilevel"/>
    <w:tmpl w:val="3E628BBC"/>
    <w:styleLink w:val="19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65048A3"/>
    <w:multiLevelType w:val="hybridMultilevel"/>
    <w:tmpl w:val="C9AAF85A"/>
    <w:styleLink w:val="33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1" w15:restartNumberingAfterBreak="0">
    <w:nsid w:val="0B3D41AA"/>
    <w:multiLevelType w:val="hybridMultilevel"/>
    <w:tmpl w:val="8FA063E4"/>
    <w:styleLink w:val="20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1"/>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1"/>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C3324A"/>
    <w:multiLevelType w:val="multilevel"/>
    <w:tmpl w:val="17EAF45A"/>
    <w:lvl w:ilvl="0">
      <w:start w:val="1"/>
      <w:numFmt w:val="decimal"/>
      <w:lvlText w:val="%1."/>
      <w:lvlJc w:val="left"/>
      <w:pPr>
        <w:tabs>
          <w:tab w:val="num" w:pos="2204"/>
        </w:tabs>
        <w:ind w:left="2204" w:hanging="360"/>
      </w:pPr>
      <w:rPr>
        <w:rFonts w:cs="Times New Roman" w:hint="default"/>
        <w:b/>
      </w:rPr>
    </w:lvl>
    <w:lvl w:ilvl="1">
      <w:start w:val="1"/>
      <w:numFmt w:val="decimal"/>
      <w:isLgl/>
      <w:lvlText w:val="%1.%2."/>
      <w:lvlJc w:val="left"/>
      <w:pPr>
        <w:tabs>
          <w:tab w:val="num" w:pos="917"/>
        </w:tabs>
        <w:ind w:left="917" w:hanging="1200"/>
      </w:pPr>
      <w:rPr>
        <w:rFonts w:cs="Times New Roman" w:hint="default"/>
        <w:b w:val="0"/>
        <w:i w:val="0"/>
        <w:sz w:val="24"/>
        <w:szCs w:val="24"/>
      </w:rPr>
    </w:lvl>
    <w:lvl w:ilvl="2">
      <w:start w:val="1"/>
      <w:numFmt w:val="decimal"/>
      <w:isLgl/>
      <w:lvlText w:val="%1.%2.%3."/>
      <w:lvlJc w:val="left"/>
      <w:pPr>
        <w:tabs>
          <w:tab w:val="num" w:pos="1200"/>
        </w:tabs>
        <w:ind w:left="1200" w:hanging="1200"/>
      </w:pPr>
      <w:rPr>
        <w:rFonts w:cs="Times New Roman" w:hint="default"/>
      </w:rPr>
    </w:lvl>
    <w:lvl w:ilvl="3">
      <w:start w:val="1"/>
      <w:numFmt w:val="decimal"/>
      <w:isLgl/>
      <w:lvlText w:val="%1.%2.%3.%4."/>
      <w:lvlJc w:val="left"/>
      <w:pPr>
        <w:tabs>
          <w:tab w:val="num" w:pos="1200"/>
        </w:tabs>
        <w:ind w:left="1200" w:hanging="1200"/>
      </w:pPr>
      <w:rPr>
        <w:rFonts w:cs="Times New Roman" w:hint="default"/>
      </w:rPr>
    </w:lvl>
    <w:lvl w:ilvl="4">
      <w:start w:val="1"/>
      <w:numFmt w:val="decimal"/>
      <w:isLgl/>
      <w:lvlText w:val="%1.%2.%3.%4.%5."/>
      <w:lvlJc w:val="left"/>
      <w:pPr>
        <w:tabs>
          <w:tab w:val="num" w:pos="1200"/>
        </w:tabs>
        <w:ind w:left="1200" w:hanging="1200"/>
      </w:pPr>
      <w:rPr>
        <w:rFonts w:cs="Times New Roman" w:hint="default"/>
      </w:rPr>
    </w:lvl>
    <w:lvl w:ilvl="5">
      <w:start w:val="1"/>
      <w:numFmt w:val="decimal"/>
      <w:isLgl/>
      <w:lvlText w:val="%1.%2.%3.%4.%5.%6."/>
      <w:lvlJc w:val="left"/>
      <w:pPr>
        <w:tabs>
          <w:tab w:val="num" w:pos="1200"/>
        </w:tabs>
        <w:ind w:left="1200" w:hanging="120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5" w15:restartNumberingAfterBreak="0">
    <w:nsid w:val="0E411486"/>
    <w:multiLevelType w:val="multilevel"/>
    <w:tmpl w:val="EA4E45A6"/>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6" w15:restartNumberingAfterBreak="0">
    <w:nsid w:val="16987C1A"/>
    <w:multiLevelType w:val="multilevel"/>
    <w:tmpl w:val="853001D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1767731F"/>
    <w:multiLevelType w:val="hybridMultilevel"/>
    <w:tmpl w:val="700CF12E"/>
    <w:styleLink w:val="13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A5A36AC"/>
    <w:multiLevelType w:val="hybridMultilevel"/>
    <w:tmpl w:val="5D0637EA"/>
    <w:styleLink w:val="3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1"/>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0F100DB"/>
    <w:multiLevelType w:val="multilevel"/>
    <w:tmpl w:val="76B8FB18"/>
    <w:styleLink w:val="381"/>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0FD508C"/>
    <w:multiLevelType w:val="multilevel"/>
    <w:tmpl w:val="E0EA2264"/>
    <w:lvl w:ilvl="0">
      <w:start w:val="1"/>
      <w:numFmt w:val="decimal"/>
      <w:pStyle w:val="a"/>
      <w:lvlText w:val="%1."/>
      <w:lvlJc w:val="left"/>
      <w:pPr>
        <w:ind w:left="360" w:hanging="360"/>
      </w:pPr>
    </w:lvl>
    <w:lvl w:ilvl="1">
      <w:start w:val="1"/>
      <w:numFmt w:val="decimal"/>
      <w:lvlText w:val="%1.%2."/>
      <w:lvlJc w:val="left"/>
      <w:pPr>
        <w:ind w:left="858" w:hanging="432"/>
      </w:pPr>
      <w:rPr>
        <w:b/>
      </w:rPr>
    </w:lvl>
    <w:lvl w:ilvl="2">
      <w:start w:val="1"/>
      <w:numFmt w:val="decimal"/>
      <w:lvlText w:val="6.%3. "/>
      <w:lvlJc w:val="left"/>
      <w:pPr>
        <w:ind w:left="1224" w:hanging="504"/>
      </w:pPr>
      <w:rPr>
        <w:rFonts w:ascii="Times New Roman" w:hAnsi="Times New Roman" w:cs="Times New Roman" w:hint="default"/>
        <w:b/>
        <w:i w:val="0"/>
        <w:strike w:val="0"/>
        <w:dstrike w:val="0"/>
        <w:sz w:val="22"/>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30B135F"/>
    <w:multiLevelType w:val="hybridMultilevel"/>
    <w:tmpl w:val="CBA27FCE"/>
    <w:styleLink w:val="1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829583A"/>
    <w:multiLevelType w:val="hybridMultilevel"/>
    <w:tmpl w:val="F1F27A30"/>
    <w:styleLink w:val="181"/>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8A87A34"/>
    <w:multiLevelType w:val="hybridMultilevel"/>
    <w:tmpl w:val="F7285262"/>
    <w:styleLink w:val="151"/>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BB909B6"/>
    <w:multiLevelType w:val="multilevel"/>
    <w:tmpl w:val="85BACF00"/>
    <w:styleLink w:val="91"/>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CA619EE"/>
    <w:multiLevelType w:val="multilevel"/>
    <w:tmpl w:val="E62CBD52"/>
    <w:styleLink w:val="WW8Num57"/>
    <w:lvl w:ilvl="0">
      <w:start w:val="1"/>
      <w:numFmt w:val="decimal"/>
      <w:lvlText w:val="%1."/>
      <w:lvlJc w:val="left"/>
      <w:pPr>
        <w:ind w:left="390" w:hanging="360"/>
      </w:pPr>
      <w:rPr>
        <w:b/>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7" w15:restartNumberingAfterBreak="0">
    <w:nsid w:val="2D3747B0"/>
    <w:multiLevelType w:val="multilevel"/>
    <w:tmpl w:val="B400F8F4"/>
    <w:styleLink w:val="431"/>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327A40"/>
    <w:multiLevelType w:val="hybridMultilevel"/>
    <w:tmpl w:val="5FA228F6"/>
    <w:styleLink w:val="2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71705B"/>
    <w:multiLevelType w:val="hybridMultilevel"/>
    <w:tmpl w:val="531233A0"/>
    <w:styleLink w:val="441"/>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2D84CB9"/>
    <w:multiLevelType w:val="hybridMultilevel"/>
    <w:tmpl w:val="4012520A"/>
    <w:styleLink w:val="171"/>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38D631A8"/>
    <w:multiLevelType w:val="hybridMultilevel"/>
    <w:tmpl w:val="4E045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03C08EF"/>
    <w:multiLevelType w:val="hybridMultilevel"/>
    <w:tmpl w:val="D7D481D0"/>
    <w:styleLink w:val="261"/>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05B3442"/>
    <w:multiLevelType w:val="multilevel"/>
    <w:tmpl w:val="3DA2FFA2"/>
    <w:styleLink w:val="451"/>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6" w15:restartNumberingAfterBreak="0">
    <w:nsid w:val="47AA0963"/>
    <w:multiLevelType w:val="hybridMultilevel"/>
    <w:tmpl w:val="ACEA1270"/>
    <w:styleLink w:val="231"/>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9E7756B"/>
    <w:multiLevelType w:val="multilevel"/>
    <w:tmpl w:val="823E29FA"/>
    <w:styleLink w:val="31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BDB5351"/>
    <w:multiLevelType w:val="hybridMultilevel"/>
    <w:tmpl w:val="2F2863BC"/>
    <w:styleLink w:val="421"/>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D546728"/>
    <w:multiLevelType w:val="hybridMultilevel"/>
    <w:tmpl w:val="7068C8BE"/>
    <w:styleLink w:val="161"/>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D851BBB"/>
    <w:multiLevelType w:val="multilevel"/>
    <w:tmpl w:val="CA5E0CC0"/>
    <w:styleLink w:val="8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1C950DD"/>
    <w:multiLevelType w:val="multilevel"/>
    <w:tmpl w:val="F876740C"/>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43" w15:restartNumberingAfterBreak="0">
    <w:nsid w:val="536C27EB"/>
    <w:multiLevelType w:val="hybridMultilevel"/>
    <w:tmpl w:val="EC0C11CC"/>
    <w:lvl w:ilvl="0" w:tplc="451EDBE2">
      <w:start w:val="15"/>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44" w15:restartNumberingAfterBreak="0">
    <w:nsid w:val="54545A40"/>
    <w:multiLevelType w:val="hybridMultilevel"/>
    <w:tmpl w:val="00C2710C"/>
    <w:styleLink w:val="29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49C1D72"/>
    <w:multiLevelType w:val="hybridMultilevel"/>
    <w:tmpl w:val="BFC8F460"/>
    <w:styleLink w:val="391"/>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B864D5"/>
    <w:multiLevelType w:val="hybridMultilevel"/>
    <w:tmpl w:val="077A3B50"/>
    <w:styleLink w:val="301"/>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5543AFF"/>
    <w:multiLevelType w:val="hybridMultilevel"/>
    <w:tmpl w:val="01067A64"/>
    <w:styleLink w:val="341"/>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6BB7A72"/>
    <w:multiLevelType w:val="hybridMultilevel"/>
    <w:tmpl w:val="8F040668"/>
    <w:styleLink w:val="5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B743D77"/>
    <w:multiLevelType w:val="hybridMultilevel"/>
    <w:tmpl w:val="84866A0E"/>
    <w:styleLink w:val="241"/>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DE72F32"/>
    <w:multiLevelType w:val="hybridMultilevel"/>
    <w:tmpl w:val="AFB0686A"/>
    <w:styleLink w:val="371"/>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E0109C5"/>
    <w:multiLevelType w:val="hybridMultilevel"/>
    <w:tmpl w:val="E8CA3BDC"/>
    <w:styleLink w:val="36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F8C4995"/>
    <w:multiLevelType w:val="multilevel"/>
    <w:tmpl w:val="F65A6138"/>
    <w:lvl w:ilvl="0">
      <w:start w:val="1"/>
      <w:numFmt w:val="decimal"/>
      <w:pStyle w:val="10"/>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54" w15:restartNumberingAfterBreak="0">
    <w:nsid w:val="61C76087"/>
    <w:multiLevelType w:val="multilevel"/>
    <w:tmpl w:val="E1DA1224"/>
    <w:lvl w:ilvl="0">
      <w:start w:val="1"/>
      <w:numFmt w:val="decimal"/>
      <w:pStyle w:val="1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15:restartNumberingAfterBreak="0">
    <w:nsid w:val="71841BE7"/>
    <w:multiLevelType w:val="hybridMultilevel"/>
    <w:tmpl w:val="5056709E"/>
    <w:styleLink w:val="251"/>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1A069AE"/>
    <w:multiLevelType w:val="hybridMultilevel"/>
    <w:tmpl w:val="EBA4A28E"/>
    <w:styleLink w:val="28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71E52344"/>
    <w:multiLevelType w:val="hybridMultilevel"/>
    <w:tmpl w:val="5DE692D0"/>
    <w:styleLink w:val="6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2E87D9E"/>
    <w:multiLevelType w:val="hybridMultilevel"/>
    <w:tmpl w:val="B412B36C"/>
    <w:styleLink w:val="4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3B23B5E"/>
    <w:multiLevelType w:val="hybridMultilevel"/>
    <w:tmpl w:val="74846BEC"/>
    <w:styleLink w:val="351"/>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75E3455A"/>
    <w:multiLevelType w:val="hybridMultilevel"/>
    <w:tmpl w:val="B0F0535E"/>
    <w:styleLink w:val="32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79ED46AB"/>
    <w:multiLevelType w:val="hybridMultilevel"/>
    <w:tmpl w:val="84CE59E4"/>
    <w:styleLink w:val="27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7CC858E8"/>
    <w:multiLevelType w:val="multilevel"/>
    <w:tmpl w:val="666A8DBA"/>
    <w:styleLink w:val="12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7"/>
  </w:num>
  <w:num w:numId="2">
    <w:abstractNumId w:val="41"/>
  </w:num>
  <w:num w:numId="3">
    <w:abstractNumId w:val="48"/>
  </w:num>
  <w:num w:numId="4">
    <w:abstractNumId w:val="57"/>
  </w:num>
  <w:num w:numId="5">
    <w:abstractNumId w:val="6"/>
  </w:num>
  <w:num w:numId="6">
    <w:abstractNumId w:val="40"/>
  </w:num>
  <w:num w:numId="7">
    <w:abstractNumId w:val="25"/>
  </w:num>
  <w:num w:numId="8">
    <w:abstractNumId w:val="19"/>
  </w:num>
  <w:num w:numId="9">
    <w:abstractNumId w:val="22"/>
  </w:num>
  <w:num w:numId="10">
    <w:abstractNumId w:val="62"/>
  </w:num>
  <w:num w:numId="11">
    <w:abstractNumId w:val="17"/>
  </w:num>
  <w:num w:numId="12">
    <w:abstractNumId w:val="24"/>
  </w:num>
  <w:num w:numId="13">
    <w:abstractNumId w:val="39"/>
  </w:num>
  <w:num w:numId="14">
    <w:abstractNumId w:val="30"/>
  </w:num>
  <w:num w:numId="15">
    <w:abstractNumId w:val="23"/>
  </w:num>
  <w:num w:numId="16">
    <w:abstractNumId w:val="7"/>
  </w:num>
  <w:num w:numId="17">
    <w:abstractNumId w:val="11"/>
  </w:num>
  <w:num w:numId="18">
    <w:abstractNumId w:val="28"/>
  </w:num>
  <w:num w:numId="19">
    <w:abstractNumId w:val="12"/>
  </w:num>
  <w:num w:numId="20">
    <w:abstractNumId w:val="36"/>
  </w:num>
  <w:num w:numId="21">
    <w:abstractNumId w:val="49"/>
  </w:num>
  <w:num w:numId="22">
    <w:abstractNumId w:val="55"/>
  </w:num>
  <w:num w:numId="23">
    <w:abstractNumId w:val="33"/>
  </w:num>
  <w:num w:numId="24">
    <w:abstractNumId w:val="61"/>
  </w:num>
  <w:num w:numId="25">
    <w:abstractNumId w:val="56"/>
  </w:num>
  <w:num w:numId="26">
    <w:abstractNumId w:val="44"/>
  </w:num>
  <w:num w:numId="27">
    <w:abstractNumId w:val="46"/>
  </w:num>
  <w:num w:numId="28">
    <w:abstractNumId w:val="18"/>
  </w:num>
  <w:num w:numId="29">
    <w:abstractNumId w:val="60"/>
  </w:num>
  <w:num w:numId="30">
    <w:abstractNumId w:val="9"/>
  </w:num>
  <w:num w:numId="31">
    <w:abstractNumId w:val="47"/>
  </w:num>
  <w:num w:numId="32">
    <w:abstractNumId w:val="59"/>
  </w:num>
  <w:num w:numId="33">
    <w:abstractNumId w:val="51"/>
  </w:num>
  <w:num w:numId="34">
    <w:abstractNumId w:val="50"/>
  </w:num>
  <w:num w:numId="35">
    <w:abstractNumId w:val="20"/>
  </w:num>
  <w:num w:numId="36">
    <w:abstractNumId w:val="45"/>
  </w:num>
  <w:num w:numId="37">
    <w:abstractNumId w:val="13"/>
  </w:num>
  <w:num w:numId="38">
    <w:abstractNumId w:val="58"/>
  </w:num>
  <w:num w:numId="39">
    <w:abstractNumId w:val="38"/>
  </w:num>
  <w:num w:numId="40">
    <w:abstractNumId w:val="27"/>
  </w:num>
  <w:num w:numId="41">
    <w:abstractNumId w:val="29"/>
  </w:num>
  <w:num w:numId="42">
    <w:abstractNumId w:val="34"/>
  </w:num>
  <w:num w:numId="43">
    <w:abstractNumId w:val="54"/>
  </w:num>
  <w:num w:numId="4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35"/>
  </w:num>
  <w:num w:numId="47">
    <w:abstractNumId w:val="14"/>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52"/>
  </w:num>
  <w:num w:numId="51">
    <w:abstractNumId w:val="42"/>
  </w:num>
  <w:num w:numId="52">
    <w:abstractNumId w:val="8"/>
  </w:num>
  <w:num w:numId="53">
    <w:abstractNumId w:val="32"/>
  </w:num>
  <w:num w:numId="54">
    <w:abstractNumId w:val="26"/>
  </w:num>
  <w:num w:numId="55">
    <w:abstractNumId w:val="26"/>
    <w:lvlOverride w:ilvl="0">
      <w:startOverride w:val="1"/>
    </w:lvlOverride>
  </w:num>
  <w:num w:numId="56">
    <w:abstractNumId w:val="15"/>
  </w:num>
  <w:num w:numId="57">
    <w:abstractNumId w:val="16"/>
  </w:num>
  <w:num w:numId="58">
    <w:abstractNumId w:val="43"/>
  </w:num>
  <w:num w:numId="59">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proofState w:spelling="clean" w:grammar="clean"/>
  <w:documentProtection w:edit="readOnly" w:enforcement="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19"/>
    <w:rsid w:val="00000C4E"/>
    <w:rsid w:val="00000E05"/>
    <w:rsid w:val="000024AF"/>
    <w:rsid w:val="0000366F"/>
    <w:rsid w:val="00004512"/>
    <w:rsid w:val="00005A04"/>
    <w:rsid w:val="00006531"/>
    <w:rsid w:val="00006EC5"/>
    <w:rsid w:val="00007AC8"/>
    <w:rsid w:val="00007BEE"/>
    <w:rsid w:val="00010B84"/>
    <w:rsid w:val="00011A13"/>
    <w:rsid w:val="000126C0"/>
    <w:rsid w:val="00013608"/>
    <w:rsid w:val="0001362C"/>
    <w:rsid w:val="00013BED"/>
    <w:rsid w:val="000150E8"/>
    <w:rsid w:val="00015487"/>
    <w:rsid w:val="0001600A"/>
    <w:rsid w:val="000173E9"/>
    <w:rsid w:val="000221C1"/>
    <w:rsid w:val="00022E93"/>
    <w:rsid w:val="000230CB"/>
    <w:rsid w:val="000236CF"/>
    <w:rsid w:val="000251F3"/>
    <w:rsid w:val="000254C6"/>
    <w:rsid w:val="00026959"/>
    <w:rsid w:val="000269B2"/>
    <w:rsid w:val="00026FE8"/>
    <w:rsid w:val="00031AD5"/>
    <w:rsid w:val="000337E3"/>
    <w:rsid w:val="00034E80"/>
    <w:rsid w:val="00035F0B"/>
    <w:rsid w:val="000361C9"/>
    <w:rsid w:val="000371E1"/>
    <w:rsid w:val="00040CDB"/>
    <w:rsid w:val="000432E4"/>
    <w:rsid w:val="0005070C"/>
    <w:rsid w:val="00052B2E"/>
    <w:rsid w:val="00053A34"/>
    <w:rsid w:val="00053DDB"/>
    <w:rsid w:val="00053F17"/>
    <w:rsid w:val="00054409"/>
    <w:rsid w:val="0006219A"/>
    <w:rsid w:val="00066566"/>
    <w:rsid w:val="00066BD3"/>
    <w:rsid w:val="00066E84"/>
    <w:rsid w:val="00067001"/>
    <w:rsid w:val="00067188"/>
    <w:rsid w:val="00067B52"/>
    <w:rsid w:val="00067BAC"/>
    <w:rsid w:val="000709E4"/>
    <w:rsid w:val="00071E64"/>
    <w:rsid w:val="000739A8"/>
    <w:rsid w:val="00073CEC"/>
    <w:rsid w:val="00074A1F"/>
    <w:rsid w:val="000772BC"/>
    <w:rsid w:val="00077A21"/>
    <w:rsid w:val="00077F11"/>
    <w:rsid w:val="000813F5"/>
    <w:rsid w:val="000842AF"/>
    <w:rsid w:val="00086108"/>
    <w:rsid w:val="00087BD6"/>
    <w:rsid w:val="00091BA1"/>
    <w:rsid w:val="000950FB"/>
    <w:rsid w:val="00095C2E"/>
    <w:rsid w:val="000A0593"/>
    <w:rsid w:val="000A1F1B"/>
    <w:rsid w:val="000A4500"/>
    <w:rsid w:val="000A608D"/>
    <w:rsid w:val="000A63D3"/>
    <w:rsid w:val="000B0250"/>
    <w:rsid w:val="000B02AB"/>
    <w:rsid w:val="000B0736"/>
    <w:rsid w:val="000B07DB"/>
    <w:rsid w:val="000B09D3"/>
    <w:rsid w:val="000B0A9F"/>
    <w:rsid w:val="000B1011"/>
    <w:rsid w:val="000B10C9"/>
    <w:rsid w:val="000B1814"/>
    <w:rsid w:val="000B18A6"/>
    <w:rsid w:val="000B3355"/>
    <w:rsid w:val="000B47F0"/>
    <w:rsid w:val="000B68A2"/>
    <w:rsid w:val="000B6E65"/>
    <w:rsid w:val="000B7059"/>
    <w:rsid w:val="000B7DCE"/>
    <w:rsid w:val="000C000D"/>
    <w:rsid w:val="000C026D"/>
    <w:rsid w:val="000C0736"/>
    <w:rsid w:val="000C09DE"/>
    <w:rsid w:val="000C24B5"/>
    <w:rsid w:val="000C46BF"/>
    <w:rsid w:val="000C6BC4"/>
    <w:rsid w:val="000D15B7"/>
    <w:rsid w:val="000D3F9B"/>
    <w:rsid w:val="000D51AC"/>
    <w:rsid w:val="000D60B0"/>
    <w:rsid w:val="000D6C07"/>
    <w:rsid w:val="000D7725"/>
    <w:rsid w:val="000E0164"/>
    <w:rsid w:val="000E2F5A"/>
    <w:rsid w:val="000E31E3"/>
    <w:rsid w:val="000E326A"/>
    <w:rsid w:val="000E34FF"/>
    <w:rsid w:val="000E35FE"/>
    <w:rsid w:val="000E40D3"/>
    <w:rsid w:val="000E7493"/>
    <w:rsid w:val="000F079B"/>
    <w:rsid w:val="000F24F8"/>
    <w:rsid w:val="000F4D08"/>
    <w:rsid w:val="000F5BA9"/>
    <w:rsid w:val="000F69AB"/>
    <w:rsid w:val="000F7939"/>
    <w:rsid w:val="001006C7"/>
    <w:rsid w:val="00100ACC"/>
    <w:rsid w:val="00100DB9"/>
    <w:rsid w:val="001025F1"/>
    <w:rsid w:val="001040F5"/>
    <w:rsid w:val="001068A1"/>
    <w:rsid w:val="00106E51"/>
    <w:rsid w:val="00107B02"/>
    <w:rsid w:val="001111F3"/>
    <w:rsid w:val="001135FD"/>
    <w:rsid w:val="00113A3A"/>
    <w:rsid w:val="001158CB"/>
    <w:rsid w:val="00115FCF"/>
    <w:rsid w:val="001168E6"/>
    <w:rsid w:val="0011775E"/>
    <w:rsid w:val="00117F78"/>
    <w:rsid w:val="00120BDB"/>
    <w:rsid w:val="001213A3"/>
    <w:rsid w:val="00121621"/>
    <w:rsid w:val="00121670"/>
    <w:rsid w:val="001219A9"/>
    <w:rsid w:val="00124E8E"/>
    <w:rsid w:val="00124F3B"/>
    <w:rsid w:val="00126DDF"/>
    <w:rsid w:val="00130A08"/>
    <w:rsid w:val="0013637F"/>
    <w:rsid w:val="00136AE5"/>
    <w:rsid w:val="00137AB8"/>
    <w:rsid w:val="00137D59"/>
    <w:rsid w:val="00141D48"/>
    <w:rsid w:val="001430CA"/>
    <w:rsid w:val="00147A0B"/>
    <w:rsid w:val="001528CC"/>
    <w:rsid w:val="00154933"/>
    <w:rsid w:val="00154969"/>
    <w:rsid w:val="0015606A"/>
    <w:rsid w:val="001560D7"/>
    <w:rsid w:val="00156467"/>
    <w:rsid w:val="001571F6"/>
    <w:rsid w:val="00157236"/>
    <w:rsid w:val="00161DF3"/>
    <w:rsid w:val="00162662"/>
    <w:rsid w:val="00162E1B"/>
    <w:rsid w:val="001658BA"/>
    <w:rsid w:val="00167080"/>
    <w:rsid w:val="0016736E"/>
    <w:rsid w:val="001674F8"/>
    <w:rsid w:val="0017054C"/>
    <w:rsid w:val="00170F37"/>
    <w:rsid w:val="00171E0C"/>
    <w:rsid w:val="00172CC6"/>
    <w:rsid w:val="00182BAA"/>
    <w:rsid w:val="00182C25"/>
    <w:rsid w:val="001832C3"/>
    <w:rsid w:val="001833BD"/>
    <w:rsid w:val="00184D74"/>
    <w:rsid w:val="0018576B"/>
    <w:rsid w:val="001863DB"/>
    <w:rsid w:val="00186FC7"/>
    <w:rsid w:val="00190085"/>
    <w:rsid w:val="001911AF"/>
    <w:rsid w:val="00191976"/>
    <w:rsid w:val="001925B6"/>
    <w:rsid w:val="00192DAB"/>
    <w:rsid w:val="00193D11"/>
    <w:rsid w:val="00194256"/>
    <w:rsid w:val="001957A0"/>
    <w:rsid w:val="001967AE"/>
    <w:rsid w:val="001977B8"/>
    <w:rsid w:val="00197A9B"/>
    <w:rsid w:val="00197FD6"/>
    <w:rsid w:val="001A08E4"/>
    <w:rsid w:val="001A19A3"/>
    <w:rsid w:val="001A21F9"/>
    <w:rsid w:val="001A28CE"/>
    <w:rsid w:val="001A4074"/>
    <w:rsid w:val="001A58D0"/>
    <w:rsid w:val="001A647A"/>
    <w:rsid w:val="001B44A8"/>
    <w:rsid w:val="001B5D58"/>
    <w:rsid w:val="001B704F"/>
    <w:rsid w:val="001C06A7"/>
    <w:rsid w:val="001C0DAD"/>
    <w:rsid w:val="001C2577"/>
    <w:rsid w:val="001C350E"/>
    <w:rsid w:val="001C370B"/>
    <w:rsid w:val="001C3BEB"/>
    <w:rsid w:val="001C516D"/>
    <w:rsid w:val="001C5FC2"/>
    <w:rsid w:val="001C6197"/>
    <w:rsid w:val="001C6A9E"/>
    <w:rsid w:val="001C7784"/>
    <w:rsid w:val="001C7E66"/>
    <w:rsid w:val="001D2AEA"/>
    <w:rsid w:val="001D2EA5"/>
    <w:rsid w:val="001D58EE"/>
    <w:rsid w:val="001D64DB"/>
    <w:rsid w:val="001D68F3"/>
    <w:rsid w:val="001D71BB"/>
    <w:rsid w:val="001E068E"/>
    <w:rsid w:val="001E12E0"/>
    <w:rsid w:val="001E2582"/>
    <w:rsid w:val="001E36AD"/>
    <w:rsid w:val="001E3F5E"/>
    <w:rsid w:val="001E5C85"/>
    <w:rsid w:val="001E6E41"/>
    <w:rsid w:val="001E7340"/>
    <w:rsid w:val="001E7FE0"/>
    <w:rsid w:val="001F1F29"/>
    <w:rsid w:val="001F23D0"/>
    <w:rsid w:val="001F2485"/>
    <w:rsid w:val="001F2F74"/>
    <w:rsid w:val="001F3501"/>
    <w:rsid w:val="001F476E"/>
    <w:rsid w:val="001F64D0"/>
    <w:rsid w:val="00203752"/>
    <w:rsid w:val="0020603B"/>
    <w:rsid w:val="0020728C"/>
    <w:rsid w:val="00207BC7"/>
    <w:rsid w:val="00212F41"/>
    <w:rsid w:val="0021312C"/>
    <w:rsid w:val="0021446D"/>
    <w:rsid w:val="00214490"/>
    <w:rsid w:val="00214969"/>
    <w:rsid w:val="00214B44"/>
    <w:rsid w:val="0021520A"/>
    <w:rsid w:val="002154CD"/>
    <w:rsid w:val="002166CA"/>
    <w:rsid w:val="0022079D"/>
    <w:rsid w:val="0022161F"/>
    <w:rsid w:val="00223204"/>
    <w:rsid w:val="00223AB4"/>
    <w:rsid w:val="00226685"/>
    <w:rsid w:val="002274A8"/>
    <w:rsid w:val="00230816"/>
    <w:rsid w:val="00231057"/>
    <w:rsid w:val="0023186E"/>
    <w:rsid w:val="00231FF7"/>
    <w:rsid w:val="002329E5"/>
    <w:rsid w:val="00232D86"/>
    <w:rsid w:val="002364E6"/>
    <w:rsid w:val="0023689E"/>
    <w:rsid w:val="0023708F"/>
    <w:rsid w:val="00237F07"/>
    <w:rsid w:val="0024060A"/>
    <w:rsid w:val="0024096F"/>
    <w:rsid w:val="002452D9"/>
    <w:rsid w:val="00246104"/>
    <w:rsid w:val="00247171"/>
    <w:rsid w:val="00251695"/>
    <w:rsid w:val="00251D3F"/>
    <w:rsid w:val="0025275E"/>
    <w:rsid w:val="00252CA3"/>
    <w:rsid w:val="0025386F"/>
    <w:rsid w:val="002541C2"/>
    <w:rsid w:val="0025424D"/>
    <w:rsid w:val="0025489A"/>
    <w:rsid w:val="00256C8B"/>
    <w:rsid w:val="00256DA2"/>
    <w:rsid w:val="00257C60"/>
    <w:rsid w:val="00257FCA"/>
    <w:rsid w:val="0026080D"/>
    <w:rsid w:val="0026084F"/>
    <w:rsid w:val="002632DB"/>
    <w:rsid w:val="00263B5F"/>
    <w:rsid w:val="00263F88"/>
    <w:rsid w:val="002674B1"/>
    <w:rsid w:val="0027300F"/>
    <w:rsid w:val="00275FCE"/>
    <w:rsid w:val="00277CC1"/>
    <w:rsid w:val="00280593"/>
    <w:rsid w:val="00280BBE"/>
    <w:rsid w:val="00280F1F"/>
    <w:rsid w:val="00281B74"/>
    <w:rsid w:val="00282792"/>
    <w:rsid w:val="00282FA6"/>
    <w:rsid w:val="00283A13"/>
    <w:rsid w:val="00283A26"/>
    <w:rsid w:val="00283F85"/>
    <w:rsid w:val="00284DD2"/>
    <w:rsid w:val="002864CD"/>
    <w:rsid w:val="002865C0"/>
    <w:rsid w:val="0029070B"/>
    <w:rsid w:val="00290A49"/>
    <w:rsid w:val="00292240"/>
    <w:rsid w:val="00293230"/>
    <w:rsid w:val="00293466"/>
    <w:rsid w:val="00297021"/>
    <w:rsid w:val="002A1F30"/>
    <w:rsid w:val="002A3CE5"/>
    <w:rsid w:val="002A5C27"/>
    <w:rsid w:val="002A6398"/>
    <w:rsid w:val="002A64FE"/>
    <w:rsid w:val="002B064A"/>
    <w:rsid w:val="002B091A"/>
    <w:rsid w:val="002B234E"/>
    <w:rsid w:val="002B271B"/>
    <w:rsid w:val="002B3E26"/>
    <w:rsid w:val="002B42D9"/>
    <w:rsid w:val="002B4D27"/>
    <w:rsid w:val="002B5B48"/>
    <w:rsid w:val="002C06FF"/>
    <w:rsid w:val="002C0714"/>
    <w:rsid w:val="002C0B0A"/>
    <w:rsid w:val="002C2082"/>
    <w:rsid w:val="002C2FCD"/>
    <w:rsid w:val="002C4793"/>
    <w:rsid w:val="002C4D46"/>
    <w:rsid w:val="002C5C88"/>
    <w:rsid w:val="002C5CEE"/>
    <w:rsid w:val="002C7CDE"/>
    <w:rsid w:val="002D2A25"/>
    <w:rsid w:val="002D3EA4"/>
    <w:rsid w:val="002D473A"/>
    <w:rsid w:val="002D74A0"/>
    <w:rsid w:val="002D765D"/>
    <w:rsid w:val="002D7847"/>
    <w:rsid w:val="002D7872"/>
    <w:rsid w:val="002E01C3"/>
    <w:rsid w:val="002E0E7E"/>
    <w:rsid w:val="002E1D94"/>
    <w:rsid w:val="002E2D27"/>
    <w:rsid w:val="002E57B1"/>
    <w:rsid w:val="002E755E"/>
    <w:rsid w:val="002F0495"/>
    <w:rsid w:val="002F12CC"/>
    <w:rsid w:val="002F1B4B"/>
    <w:rsid w:val="002F20BC"/>
    <w:rsid w:val="002F3132"/>
    <w:rsid w:val="002F325B"/>
    <w:rsid w:val="002F3717"/>
    <w:rsid w:val="002F3749"/>
    <w:rsid w:val="002F43E3"/>
    <w:rsid w:val="002F4F1D"/>
    <w:rsid w:val="002F59C3"/>
    <w:rsid w:val="002F7012"/>
    <w:rsid w:val="002F76E1"/>
    <w:rsid w:val="003015EC"/>
    <w:rsid w:val="0030342D"/>
    <w:rsid w:val="00305935"/>
    <w:rsid w:val="00311DBD"/>
    <w:rsid w:val="003120AB"/>
    <w:rsid w:val="0031252B"/>
    <w:rsid w:val="003127AC"/>
    <w:rsid w:val="003132D1"/>
    <w:rsid w:val="00313B33"/>
    <w:rsid w:val="00315C5B"/>
    <w:rsid w:val="00316176"/>
    <w:rsid w:val="00316511"/>
    <w:rsid w:val="00320780"/>
    <w:rsid w:val="00321EF8"/>
    <w:rsid w:val="0032248F"/>
    <w:rsid w:val="00322E5B"/>
    <w:rsid w:val="00324B14"/>
    <w:rsid w:val="00325F62"/>
    <w:rsid w:val="003266A0"/>
    <w:rsid w:val="00327DE6"/>
    <w:rsid w:val="00332EBB"/>
    <w:rsid w:val="003338A0"/>
    <w:rsid w:val="00334F14"/>
    <w:rsid w:val="0033606E"/>
    <w:rsid w:val="00336FA1"/>
    <w:rsid w:val="00342032"/>
    <w:rsid w:val="00342EEB"/>
    <w:rsid w:val="00343D69"/>
    <w:rsid w:val="00344D19"/>
    <w:rsid w:val="003462FF"/>
    <w:rsid w:val="00346667"/>
    <w:rsid w:val="00346714"/>
    <w:rsid w:val="0034761B"/>
    <w:rsid w:val="003500F3"/>
    <w:rsid w:val="00351CCA"/>
    <w:rsid w:val="00354C3E"/>
    <w:rsid w:val="0035568F"/>
    <w:rsid w:val="003560F0"/>
    <w:rsid w:val="003564E5"/>
    <w:rsid w:val="00356975"/>
    <w:rsid w:val="00361DE7"/>
    <w:rsid w:val="00362192"/>
    <w:rsid w:val="00362799"/>
    <w:rsid w:val="00362AA8"/>
    <w:rsid w:val="00362AE2"/>
    <w:rsid w:val="0036589A"/>
    <w:rsid w:val="003663B1"/>
    <w:rsid w:val="00366564"/>
    <w:rsid w:val="00366AEE"/>
    <w:rsid w:val="0036702A"/>
    <w:rsid w:val="00367818"/>
    <w:rsid w:val="003713ED"/>
    <w:rsid w:val="00371A0E"/>
    <w:rsid w:val="00371FE5"/>
    <w:rsid w:val="00372481"/>
    <w:rsid w:val="003733A5"/>
    <w:rsid w:val="0037358A"/>
    <w:rsid w:val="00375275"/>
    <w:rsid w:val="003754D1"/>
    <w:rsid w:val="003756BF"/>
    <w:rsid w:val="003762A3"/>
    <w:rsid w:val="0038204F"/>
    <w:rsid w:val="003855C5"/>
    <w:rsid w:val="00386625"/>
    <w:rsid w:val="003878CB"/>
    <w:rsid w:val="003908E3"/>
    <w:rsid w:val="00390D81"/>
    <w:rsid w:val="00390F82"/>
    <w:rsid w:val="00391439"/>
    <w:rsid w:val="00392B58"/>
    <w:rsid w:val="003930BE"/>
    <w:rsid w:val="003962BF"/>
    <w:rsid w:val="00396328"/>
    <w:rsid w:val="00396C45"/>
    <w:rsid w:val="003A0628"/>
    <w:rsid w:val="003A0631"/>
    <w:rsid w:val="003A1D83"/>
    <w:rsid w:val="003A25F6"/>
    <w:rsid w:val="003A2BEA"/>
    <w:rsid w:val="003A2DB8"/>
    <w:rsid w:val="003A3537"/>
    <w:rsid w:val="003A525A"/>
    <w:rsid w:val="003A6AC9"/>
    <w:rsid w:val="003A6F7A"/>
    <w:rsid w:val="003A7310"/>
    <w:rsid w:val="003B0A08"/>
    <w:rsid w:val="003B120A"/>
    <w:rsid w:val="003B3737"/>
    <w:rsid w:val="003B4BE7"/>
    <w:rsid w:val="003C054A"/>
    <w:rsid w:val="003C0778"/>
    <w:rsid w:val="003C0E67"/>
    <w:rsid w:val="003C1256"/>
    <w:rsid w:val="003C14E7"/>
    <w:rsid w:val="003C36FB"/>
    <w:rsid w:val="003C45B3"/>
    <w:rsid w:val="003C4742"/>
    <w:rsid w:val="003C49EC"/>
    <w:rsid w:val="003C64F0"/>
    <w:rsid w:val="003C71E2"/>
    <w:rsid w:val="003C7342"/>
    <w:rsid w:val="003C7426"/>
    <w:rsid w:val="003C78F5"/>
    <w:rsid w:val="003C7A30"/>
    <w:rsid w:val="003C7DE0"/>
    <w:rsid w:val="003D0F29"/>
    <w:rsid w:val="003D1655"/>
    <w:rsid w:val="003D3424"/>
    <w:rsid w:val="003D3F54"/>
    <w:rsid w:val="003D6C9E"/>
    <w:rsid w:val="003D6E53"/>
    <w:rsid w:val="003D72B6"/>
    <w:rsid w:val="003D7CB0"/>
    <w:rsid w:val="003E2235"/>
    <w:rsid w:val="003E29A0"/>
    <w:rsid w:val="003E3F23"/>
    <w:rsid w:val="003E519A"/>
    <w:rsid w:val="003E6FB7"/>
    <w:rsid w:val="003F0BAC"/>
    <w:rsid w:val="003F20D2"/>
    <w:rsid w:val="003F40E1"/>
    <w:rsid w:val="003F7031"/>
    <w:rsid w:val="003F7715"/>
    <w:rsid w:val="003F7D83"/>
    <w:rsid w:val="00400403"/>
    <w:rsid w:val="00401CCF"/>
    <w:rsid w:val="00401E41"/>
    <w:rsid w:val="00402B03"/>
    <w:rsid w:val="0040443A"/>
    <w:rsid w:val="00404651"/>
    <w:rsid w:val="00405125"/>
    <w:rsid w:val="00406A95"/>
    <w:rsid w:val="00407AEE"/>
    <w:rsid w:val="0041036D"/>
    <w:rsid w:val="0041072A"/>
    <w:rsid w:val="004113EE"/>
    <w:rsid w:val="00412495"/>
    <w:rsid w:val="00413194"/>
    <w:rsid w:val="00413E75"/>
    <w:rsid w:val="00416292"/>
    <w:rsid w:val="00417612"/>
    <w:rsid w:val="0042021A"/>
    <w:rsid w:val="0042031A"/>
    <w:rsid w:val="00420FCF"/>
    <w:rsid w:val="0042153C"/>
    <w:rsid w:val="004215AF"/>
    <w:rsid w:val="004218E4"/>
    <w:rsid w:val="00421A91"/>
    <w:rsid w:val="004220E8"/>
    <w:rsid w:val="004223EF"/>
    <w:rsid w:val="004225A7"/>
    <w:rsid w:val="00422BEF"/>
    <w:rsid w:val="00424500"/>
    <w:rsid w:val="0042552F"/>
    <w:rsid w:val="00426B80"/>
    <w:rsid w:val="00431264"/>
    <w:rsid w:val="00433EA7"/>
    <w:rsid w:val="004341A3"/>
    <w:rsid w:val="004400EE"/>
    <w:rsid w:val="00443672"/>
    <w:rsid w:val="004439F1"/>
    <w:rsid w:val="00444A68"/>
    <w:rsid w:val="00445022"/>
    <w:rsid w:val="00446390"/>
    <w:rsid w:val="0044680D"/>
    <w:rsid w:val="00446B1B"/>
    <w:rsid w:val="00446C00"/>
    <w:rsid w:val="00450565"/>
    <w:rsid w:val="00450CEF"/>
    <w:rsid w:val="00450FED"/>
    <w:rsid w:val="00452356"/>
    <w:rsid w:val="00453515"/>
    <w:rsid w:val="00453B5E"/>
    <w:rsid w:val="00453E7A"/>
    <w:rsid w:val="00455770"/>
    <w:rsid w:val="004615DC"/>
    <w:rsid w:val="00461A16"/>
    <w:rsid w:val="00461CD7"/>
    <w:rsid w:val="00462361"/>
    <w:rsid w:val="004647C5"/>
    <w:rsid w:val="00465E3E"/>
    <w:rsid w:val="00467AE4"/>
    <w:rsid w:val="00467F88"/>
    <w:rsid w:val="004717D1"/>
    <w:rsid w:val="00474716"/>
    <w:rsid w:val="004750E0"/>
    <w:rsid w:val="00475B81"/>
    <w:rsid w:val="004763BA"/>
    <w:rsid w:val="00476B1F"/>
    <w:rsid w:val="00481A68"/>
    <w:rsid w:val="0048217B"/>
    <w:rsid w:val="004821C1"/>
    <w:rsid w:val="00482806"/>
    <w:rsid w:val="00484EE9"/>
    <w:rsid w:val="004917CA"/>
    <w:rsid w:val="00491B0E"/>
    <w:rsid w:val="00493261"/>
    <w:rsid w:val="004935EC"/>
    <w:rsid w:val="00493D14"/>
    <w:rsid w:val="00495A33"/>
    <w:rsid w:val="00495CE5"/>
    <w:rsid w:val="004968FD"/>
    <w:rsid w:val="004978DD"/>
    <w:rsid w:val="004A0AE0"/>
    <w:rsid w:val="004A2411"/>
    <w:rsid w:val="004A2B76"/>
    <w:rsid w:val="004A439E"/>
    <w:rsid w:val="004A5CBF"/>
    <w:rsid w:val="004A6000"/>
    <w:rsid w:val="004A719E"/>
    <w:rsid w:val="004B0A3A"/>
    <w:rsid w:val="004B0C7C"/>
    <w:rsid w:val="004B1BDA"/>
    <w:rsid w:val="004B5059"/>
    <w:rsid w:val="004B51ED"/>
    <w:rsid w:val="004B5CBC"/>
    <w:rsid w:val="004B7FD9"/>
    <w:rsid w:val="004C204F"/>
    <w:rsid w:val="004C2100"/>
    <w:rsid w:val="004C2D09"/>
    <w:rsid w:val="004C3E0A"/>
    <w:rsid w:val="004C4B81"/>
    <w:rsid w:val="004C7574"/>
    <w:rsid w:val="004C7B24"/>
    <w:rsid w:val="004D0252"/>
    <w:rsid w:val="004D1548"/>
    <w:rsid w:val="004D180A"/>
    <w:rsid w:val="004D27AB"/>
    <w:rsid w:val="004D2820"/>
    <w:rsid w:val="004D3363"/>
    <w:rsid w:val="004D495E"/>
    <w:rsid w:val="004D51E2"/>
    <w:rsid w:val="004E1A20"/>
    <w:rsid w:val="004E2866"/>
    <w:rsid w:val="004E2C54"/>
    <w:rsid w:val="004E5188"/>
    <w:rsid w:val="004E788E"/>
    <w:rsid w:val="004E7A59"/>
    <w:rsid w:val="004F1A38"/>
    <w:rsid w:val="004F265A"/>
    <w:rsid w:val="004F3670"/>
    <w:rsid w:val="004F3B2A"/>
    <w:rsid w:val="004F4052"/>
    <w:rsid w:val="004F429F"/>
    <w:rsid w:val="004F543F"/>
    <w:rsid w:val="004F5DC7"/>
    <w:rsid w:val="004F5DE0"/>
    <w:rsid w:val="004F5F48"/>
    <w:rsid w:val="004F60F5"/>
    <w:rsid w:val="004F766A"/>
    <w:rsid w:val="004F79D6"/>
    <w:rsid w:val="00500642"/>
    <w:rsid w:val="0050363D"/>
    <w:rsid w:val="0050449D"/>
    <w:rsid w:val="00504754"/>
    <w:rsid w:val="00506497"/>
    <w:rsid w:val="00506CB6"/>
    <w:rsid w:val="00506F0D"/>
    <w:rsid w:val="005074A7"/>
    <w:rsid w:val="005105A6"/>
    <w:rsid w:val="0051155B"/>
    <w:rsid w:val="0051157B"/>
    <w:rsid w:val="0051159C"/>
    <w:rsid w:val="00511A3E"/>
    <w:rsid w:val="005128DC"/>
    <w:rsid w:val="005129E7"/>
    <w:rsid w:val="00512DEC"/>
    <w:rsid w:val="00513BF6"/>
    <w:rsid w:val="005154F5"/>
    <w:rsid w:val="005158EE"/>
    <w:rsid w:val="0051654A"/>
    <w:rsid w:val="0051703E"/>
    <w:rsid w:val="00517502"/>
    <w:rsid w:val="0051751C"/>
    <w:rsid w:val="00526228"/>
    <w:rsid w:val="005307D4"/>
    <w:rsid w:val="00530F49"/>
    <w:rsid w:val="005311F2"/>
    <w:rsid w:val="00531837"/>
    <w:rsid w:val="005318C3"/>
    <w:rsid w:val="005328EC"/>
    <w:rsid w:val="00532B79"/>
    <w:rsid w:val="005336C9"/>
    <w:rsid w:val="00533E18"/>
    <w:rsid w:val="00536D2A"/>
    <w:rsid w:val="005376F3"/>
    <w:rsid w:val="00537C72"/>
    <w:rsid w:val="00537E07"/>
    <w:rsid w:val="00540B14"/>
    <w:rsid w:val="00541FC7"/>
    <w:rsid w:val="00542710"/>
    <w:rsid w:val="00542BC6"/>
    <w:rsid w:val="005436F7"/>
    <w:rsid w:val="005443C6"/>
    <w:rsid w:val="00544638"/>
    <w:rsid w:val="00544DE1"/>
    <w:rsid w:val="0054579C"/>
    <w:rsid w:val="00545A33"/>
    <w:rsid w:val="0054621B"/>
    <w:rsid w:val="005479E7"/>
    <w:rsid w:val="00547BEA"/>
    <w:rsid w:val="005501B6"/>
    <w:rsid w:val="00550233"/>
    <w:rsid w:val="0055041C"/>
    <w:rsid w:val="00553B8E"/>
    <w:rsid w:val="00555653"/>
    <w:rsid w:val="00555E2F"/>
    <w:rsid w:val="005567DE"/>
    <w:rsid w:val="005569AA"/>
    <w:rsid w:val="00557722"/>
    <w:rsid w:val="005609C7"/>
    <w:rsid w:val="00561C60"/>
    <w:rsid w:val="00564005"/>
    <w:rsid w:val="00564121"/>
    <w:rsid w:val="00564A0E"/>
    <w:rsid w:val="0056505F"/>
    <w:rsid w:val="00571478"/>
    <w:rsid w:val="005723D8"/>
    <w:rsid w:val="005726D6"/>
    <w:rsid w:val="0057331F"/>
    <w:rsid w:val="00576460"/>
    <w:rsid w:val="005764B2"/>
    <w:rsid w:val="00576AD2"/>
    <w:rsid w:val="00576CEC"/>
    <w:rsid w:val="00576DF5"/>
    <w:rsid w:val="005828E7"/>
    <w:rsid w:val="0058446A"/>
    <w:rsid w:val="00585712"/>
    <w:rsid w:val="00585E58"/>
    <w:rsid w:val="00590957"/>
    <w:rsid w:val="00591AAC"/>
    <w:rsid w:val="00594FA8"/>
    <w:rsid w:val="00595040"/>
    <w:rsid w:val="00596845"/>
    <w:rsid w:val="005A08C6"/>
    <w:rsid w:val="005A32F0"/>
    <w:rsid w:val="005A58F1"/>
    <w:rsid w:val="005A5CD5"/>
    <w:rsid w:val="005A617E"/>
    <w:rsid w:val="005A6319"/>
    <w:rsid w:val="005B067E"/>
    <w:rsid w:val="005B0C23"/>
    <w:rsid w:val="005B54DF"/>
    <w:rsid w:val="005B553D"/>
    <w:rsid w:val="005B6C2C"/>
    <w:rsid w:val="005B6D60"/>
    <w:rsid w:val="005B7275"/>
    <w:rsid w:val="005B79BE"/>
    <w:rsid w:val="005C2355"/>
    <w:rsid w:val="005C23A5"/>
    <w:rsid w:val="005C473B"/>
    <w:rsid w:val="005C4FB6"/>
    <w:rsid w:val="005C5F5D"/>
    <w:rsid w:val="005D074E"/>
    <w:rsid w:val="005D08CE"/>
    <w:rsid w:val="005D2234"/>
    <w:rsid w:val="005D31C6"/>
    <w:rsid w:val="005D3C0F"/>
    <w:rsid w:val="005D43D0"/>
    <w:rsid w:val="005E2099"/>
    <w:rsid w:val="005E2A8D"/>
    <w:rsid w:val="005E3079"/>
    <w:rsid w:val="005E3651"/>
    <w:rsid w:val="005E3DD2"/>
    <w:rsid w:val="005E4EED"/>
    <w:rsid w:val="005E7878"/>
    <w:rsid w:val="005F12CC"/>
    <w:rsid w:val="005F1346"/>
    <w:rsid w:val="005F1D84"/>
    <w:rsid w:val="005F27FE"/>
    <w:rsid w:val="005F37A4"/>
    <w:rsid w:val="005F37F8"/>
    <w:rsid w:val="005F46BC"/>
    <w:rsid w:val="005F6941"/>
    <w:rsid w:val="005F6DCF"/>
    <w:rsid w:val="005F7131"/>
    <w:rsid w:val="00600F1F"/>
    <w:rsid w:val="00603291"/>
    <w:rsid w:val="00603D26"/>
    <w:rsid w:val="00604A07"/>
    <w:rsid w:val="00605A5A"/>
    <w:rsid w:val="00606296"/>
    <w:rsid w:val="0061068E"/>
    <w:rsid w:val="00612BE1"/>
    <w:rsid w:val="00617546"/>
    <w:rsid w:val="00617F73"/>
    <w:rsid w:val="00621D58"/>
    <w:rsid w:val="00622335"/>
    <w:rsid w:val="00624C1E"/>
    <w:rsid w:val="006263AC"/>
    <w:rsid w:val="00627EF8"/>
    <w:rsid w:val="00631382"/>
    <w:rsid w:val="00632B61"/>
    <w:rsid w:val="00632FD1"/>
    <w:rsid w:val="00633472"/>
    <w:rsid w:val="00635082"/>
    <w:rsid w:val="006368E3"/>
    <w:rsid w:val="00636915"/>
    <w:rsid w:val="006373A4"/>
    <w:rsid w:val="00637FDB"/>
    <w:rsid w:val="00640827"/>
    <w:rsid w:val="00641463"/>
    <w:rsid w:val="006414FD"/>
    <w:rsid w:val="006430A8"/>
    <w:rsid w:val="006433C5"/>
    <w:rsid w:val="00643939"/>
    <w:rsid w:val="00643A94"/>
    <w:rsid w:val="0064446C"/>
    <w:rsid w:val="00644680"/>
    <w:rsid w:val="00645B6D"/>
    <w:rsid w:val="00646108"/>
    <w:rsid w:val="0064637A"/>
    <w:rsid w:val="00646A2A"/>
    <w:rsid w:val="006507CC"/>
    <w:rsid w:val="006507F0"/>
    <w:rsid w:val="00651838"/>
    <w:rsid w:val="00653BB2"/>
    <w:rsid w:val="0065417E"/>
    <w:rsid w:val="006545C1"/>
    <w:rsid w:val="00654B39"/>
    <w:rsid w:val="00654D89"/>
    <w:rsid w:val="00656A09"/>
    <w:rsid w:val="006575F5"/>
    <w:rsid w:val="0066093B"/>
    <w:rsid w:val="00660D6F"/>
    <w:rsid w:val="00665EC3"/>
    <w:rsid w:val="006661B6"/>
    <w:rsid w:val="00667220"/>
    <w:rsid w:val="00667786"/>
    <w:rsid w:val="006677E4"/>
    <w:rsid w:val="0067182C"/>
    <w:rsid w:val="0067281E"/>
    <w:rsid w:val="006729F6"/>
    <w:rsid w:val="006736D9"/>
    <w:rsid w:val="00674A74"/>
    <w:rsid w:val="00674F65"/>
    <w:rsid w:val="00676213"/>
    <w:rsid w:val="00676C4D"/>
    <w:rsid w:val="00676FF3"/>
    <w:rsid w:val="00677445"/>
    <w:rsid w:val="006775C2"/>
    <w:rsid w:val="006777B0"/>
    <w:rsid w:val="006808F8"/>
    <w:rsid w:val="0068367A"/>
    <w:rsid w:val="00684710"/>
    <w:rsid w:val="006851CC"/>
    <w:rsid w:val="006856DA"/>
    <w:rsid w:val="00685DCB"/>
    <w:rsid w:val="006867A2"/>
    <w:rsid w:val="00687360"/>
    <w:rsid w:val="006874BC"/>
    <w:rsid w:val="00687C01"/>
    <w:rsid w:val="00690390"/>
    <w:rsid w:val="00690AF4"/>
    <w:rsid w:val="006913D9"/>
    <w:rsid w:val="006925A4"/>
    <w:rsid w:val="00692688"/>
    <w:rsid w:val="0069426B"/>
    <w:rsid w:val="00694FF0"/>
    <w:rsid w:val="006953F3"/>
    <w:rsid w:val="00695744"/>
    <w:rsid w:val="00695DFF"/>
    <w:rsid w:val="006A0F20"/>
    <w:rsid w:val="006A1B30"/>
    <w:rsid w:val="006A2C3D"/>
    <w:rsid w:val="006A3234"/>
    <w:rsid w:val="006A5B16"/>
    <w:rsid w:val="006A64B2"/>
    <w:rsid w:val="006A77F7"/>
    <w:rsid w:val="006A7AFF"/>
    <w:rsid w:val="006A7FA3"/>
    <w:rsid w:val="006B113A"/>
    <w:rsid w:val="006B2380"/>
    <w:rsid w:val="006B367A"/>
    <w:rsid w:val="006B3797"/>
    <w:rsid w:val="006B447C"/>
    <w:rsid w:val="006B4851"/>
    <w:rsid w:val="006B7513"/>
    <w:rsid w:val="006B78BF"/>
    <w:rsid w:val="006C095B"/>
    <w:rsid w:val="006C3171"/>
    <w:rsid w:val="006C3EBE"/>
    <w:rsid w:val="006C60FD"/>
    <w:rsid w:val="006C6DF7"/>
    <w:rsid w:val="006C79F7"/>
    <w:rsid w:val="006C7D58"/>
    <w:rsid w:val="006D04D9"/>
    <w:rsid w:val="006D20F6"/>
    <w:rsid w:val="006D2F26"/>
    <w:rsid w:val="006D3172"/>
    <w:rsid w:val="006D3B95"/>
    <w:rsid w:val="006D54EE"/>
    <w:rsid w:val="006D6743"/>
    <w:rsid w:val="006D6B2C"/>
    <w:rsid w:val="006E05DA"/>
    <w:rsid w:val="006E093E"/>
    <w:rsid w:val="006E0B2A"/>
    <w:rsid w:val="006E3285"/>
    <w:rsid w:val="006E4725"/>
    <w:rsid w:val="006F0557"/>
    <w:rsid w:val="006F0810"/>
    <w:rsid w:val="006F0CF6"/>
    <w:rsid w:val="006F1A5C"/>
    <w:rsid w:val="006F22B0"/>
    <w:rsid w:val="006F63AC"/>
    <w:rsid w:val="006F7758"/>
    <w:rsid w:val="006F7B6C"/>
    <w:rsid w:val="007022A8"/>
    <w:rsid w:val="0070316C"/>
    <w:rsid w:val="00703180"/>
    <w:rsid w:val="0070790F"/>
    <w:rsid w:val="00707958"/>
    <w:rsid w:val="00707D16"/>
    <w:rsid w:val="007104B8"/>
    <w:rsid w:val="00710C69"/>
    <w:rsid w:val="00710DEA"/>
    <w:rsid w:val="00714472"/>
    <w:rsid w:val="00714B42"/>
    <w:rsid w:val="00715E77"/>
    <w:rsid w:val="00717159"/>
    <w:rsid w:val="0072785F"/>
    <w:rsid w:val="00727AC4"/>
    <w:rsid w:val="00727F29"/>
    <w:rsid w:val="007300CD"/>
    <w:rsid w:val="0073148C"/>
    <w:rsid w:val="00732584"/>
    <w:rsid w:val="00733150"/>
    <w:rsid w:val="00740402"/>
    <w:rsid w:val="00741A35"/>
    <w:rsid w:val="00743969"/>
    <w:rsid w:val="00745A72"/>
    <w:rsid w:val="00745DA9"/>
    <w:rsid w:val="0074618D"/>
    <w:rsid w:val="0074671E"/>
    <w:rsid w:val="00746BFD"/>
    <w:rsid w:val="00746C0A"/>
    <w:rsid w:val="00747274"/>
    <w:rsid w:val="00747B19"/>
    <w:rsid w:val="0075059F"/>
    <w:rsid w:val="00751D0C"/>
    <w:rsid w:val="00753604"/>
    <w:rsid w:val="00756156"/>
    <w:rsid w:val="00757D3A"/>
    <w:rsid w:val="00763AC8"/>
    <w:rsid w:val="007653A4"/>
    <w:rsid w:val="00765ED8"/>
    <w:rsid w:val="007667C8"/>
    <w:rsid w:val="00770DF3"/>
    <w:rsid w:val="00770F4F"/>
    <w:rsid w:val="00771044"/>
    <w:rsid w:val="00774C26"/>
    <w:rsid w:val="00775A46"/>
    <w:rsid w:val="007765A5"/>
    <w:rsid w:val="00776709"/>
    <w:rsid w:val="00777709"/>
    <w:rsid w:val="00781AEC"/>
    <w:rsid w:val="00781F8C"/>
    <w:rsid w:val="00784A47"/>
    <w:rsid w:val="00784CC6"/>
    <w:rsid w:val="00785244"/>
    <w:rsid w:val="007867ED"/>
    <w:rsid w:val="007928FC"/>
    <w:rsid w:val="00793B0E"/>
    <w:rsid w:val="007947AB"/>
    <w:rsid w:val="00795165"/>
    <w:rsid w:val="0079527E"/>
    <w:rsid w:val="007954F1"/>
    <w:rsid w:val="00796B72"/>
    <w:rsid w:val="0079795A"/>
    <w:rsid w:val="00797B19"/>
    <w:rsid w:val="007A0095"/>
    <w:rsid w:val="007A199C"/>
    <w:rsid w:val="007A30D0"/>
    <w:rsid w:val="007A3502"/>
    <w:rsid w:val="007A3A4A"/>
    <w:rsid w:val="007A6D75"/>
    <w:rsid w:val="007A7593"/>
    <w:rsid w:val="007A7971"/>
    <w:rsid w:val="007B0262"/>
    <w:rsid w:val="007B115E"/>
    <w:rsid w:val="007B3A0F"/>
    <w:rsid w:val="007B3F97"/>
    <w:rsid w:val="007B4252"/>
    <w:rsid w:val="007B63DE"/>
    <w:rsid w:val="007B761A"/>
    <w:rsid w:val="007C0909"/>
    <w:rsid w:val="007C142A"/>
    <w:rsid w:val="007C250D"/>
    <w:rsid w:val="007C3D21"/>
    <w:rsid w:val="007C4F07"/>
    <w:rsid w:val="007D0B0C"/>
    <w:rsid w:val="007D121D"/>
    <w:rsid w:val="007D4EC5"/>
    <w:rsid w:val="007D62C7"/>
    <w:rsid w:val="007D6A1F"/>
    <w:rsid w:val="007D71FE"/>
    <w:rsid w:val="007E0167"/>
    <w:rsid w:val="007E0D09"/>
    <w:rsid w:val="007E1076"/>
    <w:rsid w:val="007E1758"/>
    <w:rsid w:val="007E27F6"/>
    <w:rsid w:val="007E289C"/>
    <w:rsid w:val="007E5E6C"/>
    <w:rsid w:val="007E6854"/>
    <w:rsid w:val="007E6ACD"/>
    <w:rsid w:val="007E6EEA"/>
    <w:rsid w:val="007E7784"/>
    <w:rsid w:val="007F139D"/>
    <w:rsid w:val="007F26C4"/>
    <w:rsid w:val="007F2B56"/>
    <w:rsid w:val="007F2F99"/>
    <w:rsid w:val="007F3BB7"/>
    <w:rsid w:val="007F3DD4"/>
    <w:rsid w:val="007F528E"/>
    <w:rsid w:val="007F5D28"/>
    <w:rsid w:val="007F79C4"/>
    <w:rsid w:val="00800431"/>
    <w:rsid w:val="0080192E"/>
    <w:rsid w:val="00802819"/>
    <w:rsid w:val="008033E1"/>
    <w:rsid w:val="00804550"/>
    <w:rsid w:val="00805489"/>
    <w:rsid w:val="00805BC6"/>
    <w:rsid w:val="008103CC"/>
    <w:rsid w:val="00810A5D"/>
    <w:rsid w:val="00811C52"/>
    <w:rsid w:val="00811FF0"/>
    <w:rsid w:val="00813742"/>
    <w:rsid w:val="00814FA3"/>
    <w:rsid w:val="00815F44"/>
    <w:rsid w:val="00816DA8"/>
    <w:rsid w:val="0081734B"/>
    <w:rsid w:val="00820751"/>
    <w:rsid w:val="008230A4"/>
    <w:rsid w:val="008235AF"/>
    <w:rsid w:val="008240E6"/>
    <w:rsid w:val="008259FC"/>
    <w:rsid w:val="0082750A"/>
    <w:rsid w:val="00827EEE"/>
    <w:rsid w:val="0083126E"/>
    <w:rsid w:val="00831879"/>
    <w:rsid w:val="00832574"/>
    <w:rsid w:val="00833882"/>
    <w:rsid w:val="00835952"/>
    <w:rsid w:val="00837702"/>
    <w:rsid w:val="008379BC"/>
    <w:rsid w:val="00840194"/>
    <w:rsid w:val="008411A4"/>
    <w:rsid w:val="00842062"/>
    <w:rsid w:val="00842E3D"/>
    <w:rsid w:val="00843541"/>
    <w:rsid w:val="008437BC"/>
    <w:rsid w:val="008454FA"/>
    <w:rsid w:val="00847DA8"/>
    <w:rsid w:val="008505CD"/>
    <w:rsid w:val="008511E7"/>
    <w:rsid w:val="0085223C"/>
    <w:rsid w:val="00854B50"/>
    <w:rsid w:val="00861A65"/>
    <w:rsid w:val="00862D2F"/>
    <w:rsid w:val="00863B93"/>
    <w:rsid w:val="00863E6B"/>
    <w:rsid w:val="00871E26"/>
    <w:rsid w:val="008749D4"/>
    <w:rsid w:val="00875C28"/>
    <w:rsid w:val="00877588"/>
    <w:rsid w:val="00880292"/>
    <w:rsid w:val="008805A1"/>
    <w:rsid w:val="00880A26"/>
    <w:rsid w:val="00881A91"/>
    <w:rsid w:val="008820BE"/>
    <w:rsid w:val="00882826"/>
    <w:rsid w:val="008850AE"/>
    <w:rsid w:val="0088549C"/>
    <w:rsid w:val="008865F3"/>
    <w:rsid w:val="00887836"/>
    <w:rsid w:val="00890A9B"/>
    <w:rsid w:val="00890CB2"/>
    <w:rsid w:val="00890D5F"/>
    <w:rsid w:val="008916D3"/>
    <w:rsid w:val="008917B5"/>
    <w:rsid w:val="00892637"/>
    <w:rsid w:val="00895886"/>
    <w:rsid w:val="0089656D"/>
    <w:rsid w:val="008A0B4F"/>
    <w:rsid w:val="008A236F"/>
    <w:rsid w:val="008A23A6"/>
    <w:rsid w:val="008A24ED"/>
    <w:rsid w:val="008A3971"/>
    <w:rsid w:val="008A4E51"/>
    <w:rsid w:val="008A676B"/>
    <w:rsid w:val="008B0470"/>
    <w:rsid w:val="008B05F5"/>
    <w:rsid w:val="008B07A0"/>
    <w:rsid w:val="008B0BC7"/>
    <w:rsid w:val="008B1B43"/>
    <w:rsid w:val="008B1E81"/>
    <w:rsid w:val="008B1F14"/>
    <w:rsid w:val="008B3642"/>
    <w:rsid w:val="008B46AF"/>
    <w:rsid w:val="008B5339"/>
    <w:rsid w:val="008B6AEC"/>
    <w:rsid w:val="008C14E1"/>
    <w:rsid w:val="008C16B1"/>
    <w:rsid w:val="008C1ED7"/>
    <w:rsid w:val="008C24D4"/>
    <w:rsid w:val="008C2E9D"/>
    <w:rsid w:val="008C32E6"/>
    <w:rsid w:val="008C373A"/>
    <w:rsid w:val="008C3918"/>
    <w:rsid w:val="008C42B9"/>
    <w:rsid w:val="008C5A3A"/>
    <w:rsid w:val="008C5E00"/>
    <w:rsid w:val="008C74DD"/>
    <w:rsid w:val="008D0EC4"/>
    <w:rsid w:val="008D1DAF"/>
    <w:rsid w:val="008D3223"/>
    <w:rsid w:val="008D3343"/>
    <w:rsid w:val="008D6A67"/>
    <w:rsid w:val="008E0563"/>
    <w:rsid w:val="008E169D"/>
    <w:rsid w:val="008E187E"/>
    <w:rsid w:val="008E2ADE"/>
    <w:rsid w:val="008E3125"/>
    <w:rsid w:val="008E41B0"/>
    <w:rsid w:val="008E5933"/>
    <w:rsid w:val="008E5C59"/>
    <w:rsid w:val="008E5CFF"/>
    <w:rsid w:val="008E65F1"/>
    <w:rsid w:val="008F054A"/>
    <w:rsid w:val="008F28BD"/>
    <w:rsid w:val="008F32EF"/>
    <w:rsid w:val="008F3842"/>
    <w:rsid w:val="0090017E"/>
    <w:rsid w:val="009002D1"/>
    <w:rsid w:val="0090073B"/>
    <w:rsid w:val="00901017"/>
    <w:rsid w:val="00903183"/>
    <w:rsid w:val="00904BB2"/>
    <w:rsid w:val="00905360"/>
    <w:rsid w:val="009070D9"/>
    <w:rsid w:val="00907323"/>
    <w:rsid w:val="009078A8"/>
    <w:rsid w:val="00907916"/>
    <w:rsid w:val="0091067E"/>
    <w:rsid w:val="00910B54"/>
    <w:rsid w:val="00910F3A"/>
    <w:rsid w:val="00911F89"/>
    <w:rsid w:val="0091280B"/>
    <w:rsid w:val="00912D38"/>
    <w:rsid w:val="0091420C"/>
    <w:rsid w:val="00914A57"/>
    <w:rsid w:val="00915D34"/>
    <w:rsid w:val="00915E22"/>
    <w:rsid w:val="00917379"/>
    <w:rsid w:val="00917DB7"/>
    <w:rsid w:val="00920588"/>
    <w:rsid w:val="009207CF"/>
    <w:rsid w:val="009216AE"/>
    <w:rsid w:val="00921AC2"/>
    <w:rsid w:val="00921D9B"/>
    <w:rsid w:val="00921E4E"/>
    <w:rsid w:val="009223B9"/>
    <w:rsid w:val="009237CB"/>
    <w:rsid w:val="00923C66"/>
    <w:rsid w:val="00923E62"/>
    <w:rsid w:val="0092499F"/>
    <w:rsid w:val="00925CA6"/>
    <w:rsid w:val="0092657D"/>
    <w:rsid w:val="00930A32"/>
    <w:rsid w:val="00930B49"/>
    <w:rsid w:val="00930BBA"/>
    <w:rsid w:val="009313AF"/>
    <w:rsid w:val="009317F0"/>
    <w:rsid w:val="009324F1"/>
    <w:rsid w:val="0093374A"/>
    <w:rsid w:val="00934938"/>
    <w:rsid w:val="00940FD5"/>
    <w:rsid w:val="009415B4"/>
    <w:rsid w:val="00942EDE"/>
    <w:rsid w:val="009430EA"/>
    <w:rsid w:val="00943732"/>
    <w:rsid w:val="009444C1"/>
    <w:rsid w:val="009454DC"/>
    <w:rsid w:val="00945A02"/>
    <w:rsid w:val="009505D3"/>
    <w:rsid w:val="009528C6"/>
    <w:rsid w:val="00952C71"/>
    <w:rsid w:val="00952FEA"/>
    <w:rsid w:val="00953C61"/>
    <w:rsid w:val="00953E47"/>
    <w:rsid w:val="009540A1"/>
    <w:rsid w:val="0095562A"/>
    <w:rsid w:val="00960DDE"/>
    <w:rsid w:val="009614BF"/>
    <w:rsid w:val="00961CF6"/>
    <w:rsid w:val="00962517"/>
    <w:rsid w:val="00962C88"/>
    <w:rsid w:val="00964473"/>
    <w:rsid w:val="009649D0"/>
    <w:rsid w:val="00966109"/>
    <w:rsid w:val="00971CFF"/>
    <w:rsid w:val="009745B2"/>
    <w:rsid w:val="00974ADC"/>
    <w:rsid w:val="00977C98"/>
    <w:rsid w:val="00981322"/>
    <w:rsid w:val="009847E5"/>
    <w:rsid w:val="009859F5"/>
    <w:rsid w:val="00985DE0"/>
    <w:rsid w:val="0098783D"/>
    <w:rsid w:val="00991067"/>
    <w:rsid w:val="00991706"/>
    <w:rsid w:val="00991714"/>
    <w:rsid w:val="00991DC9"/>
    <w:rsid w:val="00993947"/>
    <w:rsid w:val="00993DFD"/>
    <w:rsid w:val="0099467B"/>
    <w:rsid w:val="00994732"/>
    <w:rsid w:val="00994A1A"/>
    <w:rsid w:val="00995230"/>
    <w:rsid w:val="00995BAF"/>
    <w:rsid w:val="009969F3"/>
    <w:rsid w:val="00996D45"/>
    <w:rsid w:val="00996E23"/>
    <w:rsid w:val="009A57F9"/>
    <w:rsid w:val="009A5FCD"/>
    <w:rsid w:val="009A7610"/>
    <w:rsid w:val="009B0525"/>
    <w:rsid w:val="009B1D3F"/>
    <w:rsid w:val="009B224C"/>
    <w:rsid w:val="009B6540"/>
    <w:rsid w:val="009B6D5A"/>
    <w:rsid w:val="009C0A9C"/>
    <w:rsid w:val="009C1579"/>
    <w:rsid w:val="009C1744"/>
    <w:rsid w:val="009C22F2"/>
    <w:rsid w:val="009C74CF"/>
    <w:rsid w:val="009D0BA0"/>
    <w:rsid w:val="009D2DE2"/>
    <w:rsid w:val="009D3D67"/>
    <w:rsid w:val="009D4846"/>
    <w:rsid w:val="009D7784"/>
    <w:rsid w:val="009D781D"/>
    <w:rsid w:val="009E0D46"/>
    <w:rsid w:val="009E1D68"/>
    <w:rsid w:val="009E29B4"/>
    <w:rsid w:val="009E3790"/>
    <w:rsid w:val="009E3D8F"/>
    <w:rsid w:val="009E4E1F"/>
    <w:rsid w:val="009E5BDF"/>
    <w:rsid w:val="009E5D3D"/>
    <w:rsid w:val="009E6413"/>
    <w:rsid w:val="009E7971"/>
    <w:rsid w:val="009E7F49"/>
    <w:rsid w:val="009F08D6"/>
    <w:rsid w:val="009F1C1A"/>
    <w:rsid w:val="009F1F99"/>
    <w:rsid w:val="009F2E1E"/>
    <w:rsid w:val="009F3527"/>
    <w:rsid w:val="009F6C07"/>
    <w:rsid w:val="00A003A7"/>
    <w:rsid w:val="00A007FD"/>
    <w:rsid w:val="00A026E7"/>
    <w:rsid w:val="00A062EE"/>
    <w:rsid w:val="00A06AD8"/>
    <w:rsid w:val="00A07859"/>
    <w:rsid w:val="00A100C9"/>
    <w:rsid w:val="00A110A6"/>
    <w:rsid w:val="00A1470E"/>
    <w:rsid w:val="00A1476B"/>
    <w:rsid w:val="00A16189"/>
    <w:rsid w:val="00A16AB3"/>
    <w:rsid w:val="00A20B55"/>
    <w:rsid w:val="00A20F59"/>
    <w:rsid w:val="00A20F6E"/>
    <w:rsid w:val="00A2103E"/>
    <w:rsid w:val="00A216D4"/>
    <w:rsid w:val="00A229FC"/>
    <w:rsid w:val="00A22B50"/>
    <w:rsid w:val="00A23076"/>
    <w:rsid w:val="00A237F2"/>
    <w:rsid w:val="00A263C0"/>
    <w:rsid w:val="00A31D94"/>
    <w:rsid w:val="00A326C9"/>
    <w:rsid w:val="00A33D19"/>
    <w:rsid w:val="00A342F2"/>
    <w:rsid w:val="00A40753"/>
    <w:rsid w:val="00A40B76"/>
    <w:rsid w:val="00A40FA6"/>
    <w:rsid w:val="00A420F3"/>
    <w:rsid w:val="00A4273E"/>
    <w:rsid w:val="00A42D5C"/>
    <w:rsid w:val="00A43059"/>
    <w:rsid w:val="00A440D1"/>
    <w:rsid w:val="00A4550B"/>
    <w:rsid w:val="00A45C47"/>
    <w:rsid w:val="00A46158"/>
    <w:rsid w:val="00A46367"/>
    <w:rsid w:val="00A465AA"/>
    <w:rsid w:val="00A5348E"/>
    <w:rsid w:val="00A552C9"/>
    <w:rsid w:val="00A5584F"/>
    <w:rsid w:val="00A57D0D"/>
    <w:rsid w:val="00A57F53"/>
    <w:rsid w:val="00A6052B"/>
    <w:rsid w:val="00A62B89"/>
    <w:rsid w:val="00A649C9"/>
    <w:rsid w:val="00A667AE"/>
    <w:rsid w:val="00A70529"/>
    <w:rsid w:val="00A70928"/>
    <w:rsid w:val="00A71F29"/>
    <w:rsid w:val="00A7244F"/>
    <w:rsid w:val="00A73CFB"/>
    <w:rsid w:val="00A7460E"/>
    <w:rsid w:val="00A74683"/>
    <w:rsid w:val="00A754E6"/>
    <w:rsid w:val="00A8022C"/>
    <w:rsid w:val="00A82494"/>
    <w:rsid w:val="00A83EBE"/>
    <w:rsid w:val="00A84166"/>
    <w:rsid w:val="00A84894"/>
    <w:rsid w:val="00A85086"/>
    <w:rsid w:val="00A85A71"/>
    <w:rsid w:val="00A87D0D"/>
    <w:rsid w:val="00A911AD"/>
    <w:rsid w:val="00A91853"/>
    <w:rsid w:val="00A91DCC"/>
    <w:rsid w:val="00A928ED"/>
    <w:rsid w:val="00A93C31"/>
    <w:rsid w:val="00A93D11"/>
    <w:rsid w:val="00A95ACF"/>
    <w:rsid w:val="00A95EB8"/>
    <w:rsid w:val="00A9649F"/>
    <w:rsid w:val="00A9660A"/>
    <w:rsid w:val="00AA1609"/>
    <w:rsid w:val="00AA1DDB"/>
    <w:rsid w:val="00AA2CED"/>
    <w:rsid w:val="00AA3852"/>
    <w:rsid w:val="00AA4E05"/>
    <w:rsid w:val="00AA5D04"/>
    <w:rsid w:val="00AB2A68"/>
    <w:rsid w:val="00AB2D28"/>
    <w:rsid w:val="00AB5126"/>
    <w:rsid w:val="00AB5B9D"/>
    <w:rsid w:val="00AB6A47"/>
    <w:rsid w:val="00AB6C7A"/>
    <w:rsid w:val="00AC1F79"/>
    <w:rsid w:val="00AC2D33"/>
    <w:rsid w:val="00AC2E15"/>
    <w:rsid w:val="00AC5E85"/>
    <w:rsid w:val="00AC6B9B"/>
    <w:rsid w:val="00AC7180"/>
    <w:rsid w:val="00AD07DE"/>
    <w:rsid w:val="00AD0D62"/>
    <w:rsid w:val="00AD2F81"/>
    <w:rsid w:val="00AD361B"/>
    <w:rsid w:val="00AD393D"/>
    <w:rsid w:val="00AD5081"/>
    <w:rsid w:val="00AD520E"/>
    <w:rsid w:val="00AD5939"/>
    <w:rsid w:val="00AD5E2A"/>
    <w:rsid w:val="00AD6EF9"/>
    <w:rsid w:val="00AE10FB"/>
    <w:rsid w:val="00AE19C1"/>
    <w:rsid w:val="00AE22ED"/>
    <w:rsid w:val="00AE24F2"/>
    <w:rsid w:val="00AE5C6F"/>
    <w:rsid w:val="00AE5CD7"/>
    <w:rsid w:val="00AE69B6"/>
    <w:rsid w:val="00AF0070"/>
    <w:rsid w:val="00AF11AE"/>
    <w:rsid w:val="00AF213D"/>
    <w:rsid w:val="00AF23E1"/>
    <w:rsid w:val="00AF305E"/>
    <w:rsid w:val="00B008E1"/>
    <w:rsid w:val="00B0100F"/>
    <w:rsid w:val="00B03C05"/>
    <w:rsid w:val="00B03F69"/>
    <w:rsid w:val="00B0632D"/>
    <w:rsid w:val="00B071DF"/>
    <w:rsid w:val="00B13BD6"/>
    <w:rsid w:val="00B13E59"/>
    <w:rsid w:val="00B14057"/>
    <w:rsid w:val="00B15A2B"/>
    <w:rsid w:val="00B25A9D"/>
    <w:rsid w:val="00B26FED"/>
    <w:rsid w:val="00B2737A"/>
    <w:rsid w:val="00B304AC"/>
    <w:rsid w:val="00B31FF4"/>
    <w:rsid w:val="00B340D9"/>
    <w:rsid w:val="00B36E88"/>
    <w:rsid w:val="00B371E2"/>
    <w:rsid w:val="00B37265"/>
    <w:rsid w:val="00B37CF7"/>
    <w:rsid w:val="00B41CA5"/>
    <w:rsid w:val="00B422B7"/>
    <w:rsid w:val="00B436DC"/>
    <w:rsid w:val="00B45936"/>
    <w:rsid w:val="00B45F26"/>
    <w:rsid w:val="00B5198C"/>
    <w:rsid w:val="00B53ED1"/>
    <w:rsid w:val="00B54569"/>
    <w:rsid w:val="00B54B8B"/>
    <w:rsid w:val="00B56218"/>
    <w:rsid w:val="00B56EBD"/>
    <w:rsid w:val="00B5792B"/>
    <w:rsid w:val="00B57CFD"/>
    <w:rsid w:val="00B604F4"/>
    <w:rsid w:val="00B61F92"/>
    <w:rsid w:val="00B62714"/>
    <w:rsid w:val="00B62C1A"/>
    <w:rsid w:val="00B63589"/>
    <w:rsid w:val="00B637E6"/>
    <w:rsid w:val="00B70E91"/>
    <w:rsid w:val="00B74AA6"/>
    <w:rsid w:val="00B77298"/>
    <w:rsid w:val="00B82EB3"/>
    <w:rsid w:val="00B831D3"/>
    <w:rsid w:val="00B83CCA"/>
    <w:rsid w:val="00B84A70"/>
    <w:rsid w:val="00B853B9"/>
    <w:rsid w:val="00B86D9C"/>
    <w:rsid w:val="00B87191"/>
    <w:rsid w:val="00B871A5"/>
    <w:rsid w:val="00B877B4"/>
    <w:rsid w:val="00B87C3D"/>
    <w:rsid w:val="00B91928"/>
    <w:rsid w:val="00B927A6"/>
    <w:rsid w:val="00B93816"/>
    <w:rsid w:val="00B9387D"/>
    <w:rsid w:val="00B94D45"/>
    <w:rsid w:val="00B95622"/>
    <w:rsid w:val="00B97141"/>
    <w:rsid w:val="00BA0578"/>
    <w:rsid w:val="00BA0D21"/>
    <w:rsid w:val="00BA0E9E"/>
    <w:rsid w:val="00BA0F81"/>
    <w:rsid w:val="00BA1A9F"/>
    <w:rsid w:val="00BA3052"/>
    <w:rsid w:val="00BA4A82"/>
    <w:rsid w:val="00BA64B1"/>
    <w:rsid w:val="00BA76FD"/>
    <w:rsid w:val="00BA774B"/>
    <w:rsid w:val="00BB072D"/>
    <w:rsid w:val="00BB1D18"/>
    <w:rsid w:val="00BB4088"/>
    <w:rsid w:val="00BB4826"/>
    <w:rsid w:val="00BB56F7"/>
    <w:rsid w:val="00BC24CD"/>
    <w:rsid w:val="00BC2879"/>
    <w:rsid w:val="00BC2A7F"/>
    <w:rsid w:val="00BC2DBE"/>
    <w:rsid w:val="00BC30ED"/>
    <w:rsid w:val="00BC48AD"/>
    <w:rsid w:val="00BC603F"/>
    <w:rsid w:val="00BC79F4"/>
    <w:rsid w:val="00BD145F"/>
    <w:rsid w:val="00BD23AE"/>
    <w:rsid w:val="00BD2C5F"/>
    <w:rsid w:val="00BD5817"/>
    <w:rsid w:val="00BD615D"/>
    <w:rsid w:val="00BD68F5"/>
    <w:rsid w:val="00BD77E2"/>
    <w:rsid w:val="00BE03E9"/>
    <w:rsid w:val="00BE11A6"/>
    <w:rsid w:val="00BE11E4"/>
    <w:rsid w:val="00BE1913"/>
    <w:rsid w:val="00BE4845"/>
    <w:rsid w:val="00BE4CEC"/>
    <w:rsid w:val="00BE4EB3"/>
    <w:rsid w:val="00BE5B4D"/>
    <w:rsid w:val="00BE5EB3"/>
    <w:rsid w:val="00BE6581"/>
    <w:rsid w:val="00BE6928"/>
    <w:rsid w:val="00BE798A"/>
    <w:rsid w:val="00BF0BE8"/>
    <w:rsid w:val="00BF0FF0"/>
    <w:rsid w:val="00BF157A"/>
    <w:rsid w:val="00BF1BF7"/>
    <w:rsid w:val="00BF1DCC"/>
    <w:rsid w:val="00BF21CF"/>
    <w:rsid w:val="00BF489F"/>
    <w:rsid w:val="00C0101A"/>
    <w:rsid w:val="00C01A5D"/>
    <w:rsid w:val="00C024BB"/>
    <w:rsid w:val="00C029C1"/>
    <w:rsid w:val="00C03B82"/>
    <w:rsid w:val="00C06C1D"/>
    <w:rsid w:val="00C071C6"/>
    <w:rsid w:val="00C075B8"/>
    <w:rsid w:val="00C07D64"/>
    <w:rsid w:val="00C101A7"/>
    <w:rsid w:val="00C12BEF"/>
    <w:rsid w:val="00C14B15"/>
    <w:rsid w:val="00C14FCF"/>
    <w:rsid w:val="00C15876"/>
    <w:rsid w:val="00C222C3"/>
    <w:rsid w:val="00C22689"/>
    <w:rsid w:val="00C230D7"/>
    <w:rsid w:val="00C235F1"/>
    <w:rsid w:val="00C236EA"/>
    <w:rsid w:val="00C23B11"/>
    <w:rsid w:val="00C24F3C"/>
    <w:rsid w:val="00C2527B"/>
    <w:rsid w:val="00C268F6"/>
    <w:rsid w:val="00C2773A"/>
    <w:rsid w:val="00C30400"/>
    <w:rsid w:val="00C310EC"/>
    <w:rsid w:val="00C31D40"/>
    <w:rsid w:val="00C324A2"/>
    <w:rsid w:val="00C32AEB"/>
    <w:rsid w:val="00C32C64"/>
    <w:rsid w:val="00C32E73"/>
    <w:rsid w:val="00C33DAE"/>
    <w:rsid w:val="00C367F3"/>
    <w:rsid w:val="00C41523"/>
    <w:rsid w:val="00C424F7"/>
    <w:rsid w:val="00C4272A"/>
    <w:rsid w:val="00C42EE0"/>
    <w:rsid w:val="00C437BF"/>
    <w:rsid w:val="00C446CD"/>
    <w:rsid w:val="00C44FCA"/>
    <w:rsid w:val="00C52F6E"/>
    <w:rsid w:val="00C538D6"/>
    <w:rsid w:val="00C53972"/>
    <w:rsid w:val="00C53B4E"/>
    <w:rsid w:val="00C55AD2"/>
    <w:rsid w:val="00C61499"/>
    <w:rsid w:val="00C63077"/>
    <w:rsid w:val="00C635C7"/>
    <w:rsid w:val="00C64A31"/>
    <w:rsid w:val="00C64F2E"/>
    <w:rsid w:val="00C659B6"/>
    <w:rsid w:val="00C65B42"/>
    <w:rsid w:val="00C667EB"/>
    <w:rsid w:val="00C66B52"/>
    <w:rsid w:val="00C675D9"/>
    <w:rsid w:val="00C70255"/>
    <w:rsid w:val="00C710D8"/>
    <w:rsid w:val="00C73155"/>
    <w:rsid w:val="00C734EA"/>
    <w:rsid w:val="00C7472B"/>
    <w:rsid w:val="00C74E51"/>
    <w:rsid w:val="00C7681D"/>
    <w:rsid w:val="00C77FB4"/>
    <w:rsid w:val="00C80489"/>
    <w:rsid w:val="00C80785"/>
    <w:rsid w:val="00C808D6"/>
    <w:rsid w:val="00C809FA"/>
    <w:rsid w:val="00C80F75"/>
    <w:rsid w:val="00C81BC7"/>
    <w:rsid w:val="00C823A7"/>
    <w:rsid w:val="00C85C33"/>
    <w:rsid w:val="00C90482"/>
    <w:rsid w:val="00C907E7"/>
    <w:rsid w:val="00C91B65"/>
    <w:rsid w:val="00C91FFF"/>
    <w:rsid w:val="00C92700"/>
    <w:rsid w:val="00C93994"/>
    <w:rsid w:val="00C95E7B"/>
    <w:rsid w:val="00C95E9E"/>
    <w:rsid w:val="00C95FB3"/>
    <w:rsid w:val="00C9611F"/>
    <w:rsid w:val="00C96D50"/>
    <w:rsid w:val="00C974F3"/>
    <w:rsid w:val="00C97D44"/>
    <w:rsid w:val="00CA277A"/>
    <w:rsid w:val="00CA2852"/>
    <w:rsid w:val="00CA2885"/>
    <w:rsid w:val="00CA30C6"/>
    <w:rsid w:val="00CA37FA"/>
    <w:rsid w:val="00CA5C2C"/>
    <w:rsid w:val="00CA6854"/>
    <w:rsid w:val="00CA7604"/>
    <w:rsid w:val="00CA7DB7"/>
    <w:rsid w:val="00CB081B"/>
    <w:rsid w:val="00CB3F26"/>
    <w:rsid w:val="00CB408C"/>
    <w:rsid w:val="00CB4190"/>
    <w:rsid w:val="00CB5774"/>
    <w:rsid w:val="00CB5E5B"/>
    <w:rsid w:val="00CB7425"/>
    <w:rsid w:val="00CC10FA"/>
    <w:rsid w:val="00CC7F43"/>
    <w:rsid w:val="00CD1C66"/>
    <w:rsid w:val="00CD2CB3"/>
    <w:rsid w:val="00CD397B"/>
    <w:rsid w:val="00CD3C26"/>
    <w:rsid w:val="00CD4541"/>
    <w:rsid w:val="00CD6950"/>
    <w:rsid w:val="00CE1C15"/>
    <w:rsid w:val="00CE3335"/>
    <w:rsid w:val="00CE346C"/>
    <w:rsid w:val="00CE3EB5"/>
    <w:rsid w:val="00CE609F"/>
    <w:rsid w:val="00CF074A"/>
    <w:rsid w:val="00CF0BFE"/>
    <w:rsid w:val="00CF1643"/>
    <w:rsid w:val="00CF2B8F"/>
    <w:rsid w:val="00CF3D02"/>
    <w:rsid w:val="00CF54B1"/>
    <w:rsid w:val="00CF5BAB"/>
    <w:rsid w:val="00CF65B3"/>
    <w:rsid w:val="00CF7393"/>
    <w:rsid w:val="00D00788"/>
    <w:rsid w:val="00D0333D"/>
    <w:rsid w:val="00D03950"/>
    <w:rsid w:val="00D04E98"/>
    <w:rsid w:val="00D053B9"/>
    <w:rsid w:val="00D05D50"/>
    <w:rsid w:val="00D0641B"/>
    <w:rsid w:val="00D07FBD"/>
    <w:rsid w:val="00D10F88"/>
    <w:rsid w:val="00D141AE"/>
    <w:rsid w:val="00D14DB7"/>
    <w:rsid w:val="00D16340"/>
    <w:rsid w:val="00D170DE"/>
    <w:rsid w:val="00D1712C"/>
    <w:rsid w:val="00D17857"/>
    <w:rsid w:val="00D17C1F"/>
    <w:rsid w:val="00D205B2"/>
    <w:rsid w:val="00D20EA3"/>
    <w:rsid w:val="00D21867"/>
    <w:rsid w:val="00D2426C"/>
    <w:rsid w:val="00D24813"/>
    <w:rsid w:val="00D253B7"/>
    <w:rsid w:val="00D26FAF"/>
    <w:rsid w:val="00D309D0"/>
    <w:rsid w:val="00D408C1"/>
    <w:rsid w:val="00D412B7"/>
    <w:rsid w:val="00D43D5F"/>
    <w:rsid w:val="00D44076"/>
    <w:rsid w:val="00D451E2"/>
    <w:rsid w:val="00D503CB"/>
    <w:rsid w:val="00D5083E"/>
    <w:rsid w:val="00D511C1"/>
    <w:rsid w:val="00D519FC"/>
    <w:rsid w:val="00D5276E"/>
    <w:rsid w:val="00D556B9"/>
    <w:rsid w:val="00D559F9"/>
    <w:rsid w:val="00D60261"/>
    <w:rsid w:val="00D62558"/>
    <w:rsid w:val="00D629CC"/>
    <w:rsid w:val="00D63150"/>
    <w:rsid w:val="00D656D0"/>
    <w:rsid w:val="00D66623"/>
    <w:rsid w:val="00D66FC2"/>
    <w:rsid w:val="00D66FDB"/>
    <w:rsid w:val="00D719A9"/>
    <w:rsid w:val="00D726FC"/>
    <w:rsid w:val="00D727EF"/>
    <w:rsid w:val="00D73C1F"/>
    <w:rsid w:val="00D741FB"/>
    <w:rsid w:val="00D7496C"/>
    <w:rsid w:val="00D75631"/>
    <w:rsid w:val="00D768AA"/>
    <w:rsid w:val="00D776ED"/>
    <w:rsid w:val="00D802F4"/>
    <w:rsid w:val="00D84148"/>
    <w:rsid w:val="00D870F7"/>
    <w:rsid w:val="00D87923"/>
    <w:rsid w:val="00D91B0E"/>
    <w:rsid w:val="00D92B4B"/>
    <w:rsid w:val="00D96DB1"/>
    <w:rsid w:val="00DA007E"/>
    <w:rsid w:val="00DA07FC"/>
    <w:rsid w:val="00DA2069"/>
    <w:rsid w:val="00DA2B13"/>
    <w:rsid w:val="00DA42FC"/>
    <w:rsid w:val="00DA4F7E"/>
    <w:rsid w:val="00DA5800"/>
    <w:rsid w:val="00DA6C7A"/>
    <w:rsid w:val="00DB0125"/>
    <w:rsid w:val="00DB176E"/>
    <w:rsid w:val="00DB25AB"/>
    <w:rsid w:val="00DB28CE"/>
    <w:rsid w:val="00DB34BE"/>
    <w:rsid w:val="00DB3AC4"/>
    <w:rsid w:val="00DB3C46"/>
    <w:rsid w:val="00DB3E59"/>
    <w:rsid w:val="00DB450A"/>
    <w:rsid w:val="00DB529B"/>
    <w:rsid w:val="00DB6E18"/>
    <w:rsid w:val="00DC07BF"/>
    <w:rsid w:val="00DC160D"/>
    <w:rsid w:val="00DC2614"/>
    <w:rsid w:val="00DC2D25"/>
    <w:rsid w:val="00DC313D"/>
    <w:rsid w:val="00DC4AAC"/>
    <w:rsid w:val="00DC50E4"/>
    <w:rsid w:val="00DC7945"/>
    <w:rsid w:val="00DD1B8D"/>
    <w:rsid w:val="00DD1FA9"/>
    <w:rsid w:val="00DD2569"/>
    <w:rsid w:val="00DD269B"/>
    <w:rsid w:val="00DD4666"/>
    <w:rsid w:val="00DD645B"/>
    <w:rsid w:val="00DD742A"/>
    <w:rsid w:val="00DD7B97"/>
    <w:rsid w:val="00DE0440"/>
    <w:rsid w:val="00DE2563"/>
    <w:rsid w:val="00DE335E"/>
    <w:rsid w:val="00DE3E1D"/>
    <w:rsid w:val="00DE4A97"/>
    <w:rsid w:val="00DE6516"/>
    <w:rsid w:val="00DE6789"/>
    <w:rsid w:val="00DE719D"/>
    <w:rsid w:val="00DF2944"/>
    <w:rsid w:val="00DF2C70"/>
    <w:rsid w:val="00DF3C87"/>
    <w:rsid w:val="00E017CF"/>
    <w:rsid w:val="00E02284"/>
    <w:rsid w:val="00E04A39"/>
    <w:rsid w:val="00E0550C"/>
    <w:rsid w:val="00E05912"/>
    <w:rsid w:val="00E059E6"/>
    <w:rsid w:val="00E05CFF"/>
    <w:rsid w:val="00E05E3B"/>
    <w:rsid w:val="00E06526"/>
    <w:rsid w:val="00E070B4"/>
    <w:rsid w:val="00E07EF0"/>
    <w:rsid w:val="00E07FE3"/>
    <w:rsid w:val="00E12106"/>
    <w:rsid w:val="00E1280B"/>
    <w:rsid w:val="00E13632"/>
    <w:rsid w:val="00E178DB"/>
    <w:rsid w:val="00E17B3E"/>
    <w:rsid w:val="00E21089"/>
    <w:rsid w:val="00E22A99"/>
    <w:rsid w:val="00E245BB"/>
    <w:rsid w:val="00E25390"/>
    <w:rsid w:val="00E258D2"/>
    <w:rsid w:val="00E25CBA"/>
    <w:rsid w:val="00E269CD"/>
    <w:rsid w:val="00E31F88"/>
    <w:rsid w:val="00E325FE"/>
    <w:rsid w:val="00E3326C"/>
    <w:rsid w:val="00E3440D"/>
    <w:rsid w:val="00E37861"/>
    <w:rsid w:val="00E409C9"/>
    <w:rsid w:val="00E40FCC"/>
    <w:rsid w:val="00E428C6"/>
    <w:rsid w:val="00E42B9E"/>
    <w:rsid w:val="00E43AD7"/>
    <w:rsid w:val="00E4481B"/>
    <w:rsid w:val="00E459FD"/>
    <w:rsid w:val="00E45BC6"/>
    <w:rsid w:val="00E471E9"/>
    <w:rsid w:val="00E47C7C"/>
    <w:rsid w:val="00E50369"/>
    <w:rsid w:val="00E5043B"/>
    <w:rsid w:val="00E50B14"/>
    <w:rsid w:val="00E529D5"/>
    <w:rsid w:val="00E530CF"/>
    <w:rsid w:val="00E53387"/>
    <w:rsid w:val="00E53CB9"/>
    <w:rsid w:val="00E546C9"/>
    <w:rsid w:val="00E557B2"/>
    <w:rsid w:val="00E57268"/>
    <w:rsid w:val="00E5727C"/>
    <w:rsid w:val="00E57283"/>
    <w:rsid w:val="00E573AD"/>
    <w:rsid w:val="00E5770A"/>
    <w:rsid w:val="00E57F1F"/>
    <w:rsid w:val="00E62A7F"/>
    <w:rsid w:val="00E63843"/>
    <w:rsid w:val="00E6484B"/>
    <w:rsid w:val="00E665E1"/>
    <w:rsid w:val="00E70747"/>
    <w:rsid w:val="00E70C2F"/>
    <w:rsid w:val="00E71388"/>
    <w:rsid w:val="00E71BAD"/>
    <w:rsid w:val="00E756B6"/>
    <w:rsid w:val="00E7597B"/>
    <w:rsid w:val="00E75F4C"/>
    <w:rsid w:val="00E77BC1"/>
    <w:rsid w:val="00E77CBF"/>
    <w:rsid w:val="00E8104E"/>
    <w:rsid w:val="00E81C88"/>
    <w:rsid w:val="00E82596"/>
    <w:rsid w:val="00E8263A"/>
    <w:rsid w:val="00E829F6"/>
    <w:rsid w:val="00E83D94"/>
    <w:rsid w:val="00E83F98"/>
    <w:rsid w:val="00E851F7"/>
    <w:rsid w:val="00E85784"/>
    <w:rsid w:val="00E85D4C"/>
    <w:rsid w:val="00E86B8F"/>
    <w:rsid w:val="00E86E09"/>
    <w:rsid w:val="00E86FE7"/>
    <w:rsid w:val="00E87BBD"/>
    <w:rsid w:val="00E90BCD"/>
    <w:rsid w:val="00E90E13"/>
    <w:rsid w:val="00E917EB"/>
    <w:rsid w:val="00E9223C"/>
    <w:rsid w:val="00E9331F"/>
    <w:rsid w:val="00E9430C"/>
    <w:rsid w:val="00E960E6"/>
    <w:rsid w:val="00E963A2"/>
    <w:rsid w:val="00EA17D9"/>
    <w:rsid w:val="00EA1AFD"/>
    <w:rsid w:val="00EA1B09"/>
    <w:rsid w:val="00EA5584"/>
    <w:rsid w:val="00EB0ABF"/>
    <w:rsid w:val="00EB0F48"/>
    <w:rsid w:val="00EB2EE9"/>
    <w:rsid w:val="00EB34AD"/>
    <w:rsid w:val="00EB3CA6"/>
    <w:rsid w:val="00EB4755"/>
    <w:rsid w:val="00EB5FD7"/>
    <w:rsid w:val="00EB63B4"/>
    <w:rsid w:val="00EC0891"/>
    <w:rsid w:val="00EC0EDD"/>
    <w:rsid w:val="00EC2EEC"/>
    <w:rsid w:val="00EC3112"/>
    <w:rsid w:val="00EC53EA"/>
    <w:rsid w:val="00EC57A6"/>
    <w:rsid w:val="00EC5BB9"/>
    <w:rsid w:val="00EC62F1"/>
    <w:rsid w:val="00ED2E6C"/>
    <w:rsid w:val="00ED32B4"/>
    <w:rsid w:val="00ED662E"/>
    <w:rsid w:val="00ED7334"/>
    <w:rsid w:val="00EE083B"/>
    <w:rsid w:val="00EE10F0"/>
    <w:rsid w:val="00EE3F46"/>
    <w:rsid w:val="00EE4DC7"/>
    <w:rsid w:val="00EE5306"/>
    <w:rsid w:val="00EE5CCD"/>
    <w:rsid w:val="00EE60C8"/>
    <w:rsid w:val="00EF07F8"/>
    <w:rsid w:val="00EF174B"/>
    <w:rsid w:val="00EF17D7"/>
    <w:rsid w:val="00EF1C47"/>
    <w:rsid w:val="00EF2210"/>
    <w:rsid w:val="00EF32D7"/>
    <w:rsid w:val="00EF4BF1"/>
    <w:rsid w:val="00EF58AB"/>
    <w:rsid w:val="00EF69ED"/>
    <w:rsid w:val="00EF757A"/>
    <w:rsid w:val="00F00586"/>
    <w:rsid w:val="00F03CB2"/>
    <w:rsid w:val="00F04712"/>
    <w:rsid w:val="00F04F4B"/>
    <w:rsid w:val="00F058CF"/>
    <w:rsid w:val="00F067CC"/>
    <w:rsid w:val="00F06F44"/>
    <w:rsid w:val="00F118AE"/>
    <w:rsid w:val="00F11A41"/>
    <w:rsid w:val="00F1336F"/>
    <w:rsid w:val="00F1346E"/>
    <w:rsid w:val="00F140C8"/>
    <w:rsid w:val="00F14E6C"/>
    <w:rsid w:val="00F15283"/>
    <w:rsid w:val="00F1575E"/>
    <w:rsid w:val="00F159FF"/>
    <w:rsid w:val="00F16BB6"/>
    <w:rsid w:val="00F2115E"/>
    <w:rsid w:val="00F24E55"/>
    <w:rsid w:val="00F24EFE"/>
    <w:rsid w:val="00F2530F"/>
    <w:rsid w:val="00F26388"/>
    <w:rsid w:val="00F276D2"/>
    <w:rsid w:val="00F3013F"/>
    <w:rsid w:val="00F3074E"/>
    <w:rsid w:val="00F30807"/>
    <w:rsid w:val="00F31670"/>
    <w:rsid w:val="00F33B61"/>
    <w:rsid w:val="00F3450E"/>
    <w:rsid w:val="00F35DA8"/>
    <w:rsid w:val="00F35F02"/>
    <w:rsid w:val="00F36881"/>
    <w:rsid w:val="00F3752F"/>
    <w:rsid w:val="00F415B1"/>
    <w:rsid w:val="00F42F53"/>
    <w:rsid w:val="00F4414D"/>
    <w:rsid w:val="00F452D3"/>
    <w:rsid w:val="00F468A0"/>
    <w:rsid w:val="00F47720"/>
    <w:rsid w:val="00F50BC0"/>
    <w:rsid w:val="00F54F94"/>
    <w:rsid w:val="00F5606C"/>
    <w:rsid w:val="00F57AA3"/>
    <w:rsid w:val="00F63E91"/>
    <w:rsid w:val="00F654F1"/>
    <w:rsid w:val="00F656B2"/>
    <w:rsid w:val="00F67695"/>
    <w:rsid w:val="00F70B15"/>
    <w:rsid w:val="00F72A25"/>
    <w:rsid w:val="00F72CAC"/>
    <w:rsid w:val="00F75C7E"/>
    <w:rsid w:val="00F75EA1"/>
    <w:rsid w:val="00F7631A"/>
    <w:rsid w:val="00F77D06"/>
    <w:rsid w:val="00F80500"/>
    <w:rsid w:val="00F813B3"/>
    <w:rsid w:val="00F84C4D"/>
    <w:rsid w:val="00F8540A"/>
    <w:rsid w:val="00F85A67"/>
    <w:rsid w:val="00F866A2"/>
    <w:rsid w:val="00F8686B"/>
    <w:rsid w:val="00F8761D"/>
    <w:rsid w:val="00F87FFC"/>
    <w:rsid w:val="00F90F60"/>
    <w:rsid w:val="00F9130C"/>
    <w:rsid w:val="00F920F0"/>
    <w:rsid w:val="00F92558"/>
    <w:rsid w:val="00F9359A"/>
    <w:rsid w:val="00F93959"/>
    <w:rsid w:val="00F94D70"/>
    <w:rsid w:val="00F95F6F"/>
    <w:rsid w:val="00F96387"/>
    <w:rsid w:val="00F96B65"/>
    <w:rsid w:val="00F9764D"/>
    <w:rsid w:val="00FA098E"/>
    <w:rsid w:val="00FA12B9"/>
    <w:rsid w:val="00FA3674"/>
    <w:rsid w:val="00FA36AA"/>
    <w:rsid w:val="00FA49D5"/>
    <w:rsid w:val="00FA5F10"/>
    <w:rsid w:val="00FB1019"/>
    <w:rsid w:val="00FB189E"/>
    <w:rsid w:val="00FB196D"/>
    <w:rsid w:val="00FB24ED"/>
    <w:rsid w:val="00FB2978"/>
    <w:rsid w:val="00FB3A2E"/>
    <w:rsid w:val="00FB55CC"/>
    <w:rsid w:val="00FB68CE"/>
    <w:rsid w:val="00FB74E9"/>
    <w:rsid w:val="00FB7AA9"/>
    <w:rsid w:val="00FC1C6A"/>
    <w:rsid w:val="00FC25DB"/>
    <w:rsid w:val="00FC449B"/>
    <w:rsid w:val="00FC4D45"/>
    <w:rsid w:val="00FC69EC"/>
    <w:rsid w:val="00FC71AC"/>
    <w:rsid w:val="00FC7701"/>
    <w:rsid w:val="00FC7A11"/>
    <w:rsid w:val="00FD1BA2"/>
    <w:rsid w:val="00FD2F6B"/>
    <w:rsid w:val="00FD5073"/>
    <w:rsid w:val="00FD57FF"/>
    <w:rsid w:val="00FD5C06"/>
    <w:rsid w:val="00FD6A13"/>
    <w:rsid w:val="00FD7A30"/>
    <w:rsid w:val="00FD7DC1"/>
    <w:rsid w:val="00FE098B"/>
    <w:rsid w:val="00FE1C5D"/>
    <w:rsid w:val="00FE1FA2"/>
    <w:rsid w:val="00FE2668"/>
    <w:rsid w:val="00FE2F29"/>
    <w:rsid w:val="00FE72A9"/>
    <w:rsid w:val="00FE7AB5"/>
    <w:rsid w:val="00FF083E"/>
    <w:rsid w:val="00FF0BB2"/>
    <w:rsid w:val="00FF22CA"/>
    <w:rsid w:val="00FF2BAF"/>
    <w:rsid w:val="00FF6771"/>
    <w:rsid w:val="00FF7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F601CD"/>
  <w15:docId w15:val="{E91C42D7-87BF-4936-A3BD-DB1001154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00586"/>
    <w:pPr>
      <w:spacing w:after="200" w:line="276" w:lineRule="auto"/>
    </w:pPr>
  </w:style>
  <w:style w:type="paragraph" w:styleId="12">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3"/>
    <w:uiPriority w:val="9"/>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heading 2,5"/>
    <w:next w:val="a0"/>
    <w:link w:val="20"/>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0">
    <w:name w:val="heading 3"/>
    <w:aliases w:val="H3,Подраздел,Б3,RTC 3,iz3,римская нумерация"/>
    <w:basedOn w:val="a0"/>
    <w:next w:val="a0"/>
    <w:link w:val="31"/>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
    <w:name w:val="heading 4"/>
    <w:next w:val="a0"/>
    <w:link w:val="40"/>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
    <w:name w:val="heading 5"/>
    <w:aliases w:val="H5,h5,h51,H51,h52,test,Block Label,Level 3 - i"/>
    <w:basedOn w:val="a0"/>
    <w:next w:val="a0"/>
    <w:link w:val="50"/>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aliases w:val="RTC 6"/>
    <w:basedOn w:val="a0"/>
    <w:next w:val="a0"/>
    <w:link w:val="60"/>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aliases w:val="RTC7"/>
    <w:basedOn w:val="a0"/>
    <w:next w:val="a0"/>
    <w:link w:val="70"/>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
    <w:name w:val="heading 8"/>
    <w:basedOn w:val="a0"/>
    <w:next w:val="a0"/>
    <w:link w:val="80"/>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
    <w:name w:val="heading 9"/>
    <w:basedOn w:val="a0"/>
    <w:next w:val="a0"/>
    <w:link w:val="90"/>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2"/>
    <w:rsid w:val="00FD7DC1"/>
    <w:rPr>
      <w:rFonts w:ascii="Verdana" w:eastAsia="Arial Unicode MS" w:hAnsi="Verdana" w:cs="Arial Unicode MS"/>
      <w:color w:val="000000"/>
      <w:sz w:val="20"/>
      <w:szCs w:val="20"/>
      <w:u w:color="000000"/>
      <w:bdr w:val="nil"/>
      <w:lang w:val="en-US" w:eastAsia="ru-RU"/>
    </w:rPr>
  </w:style>
  <w:style w:type="character" w:customStyle="1" w:styleId="20">
    <w:name w:val="Заголовок 2 Знак"/>
    <w:aliases w:val="2 Знак1,sub-sect Знак1,H2 Знак1,h2 Знак1,Б2 Знак1,RTC Знак1,iz2 Знак,Заголовок 21 Знак,Numbered text 3 Знак,HD2 Знак,Heading 2 Hidden Знак,Раздел Знак Знак,Level 2 Topic Heading Знак,H21 Знак,Major Знак,CHS Знак,H2-Heading 2 Знак,A Знак"/>
    <w:basedOn w:val="a1"/>
    <w:link w:val="2"/>
    <w:rsid w:val="00FD7DC1"/>
    <w:rPr>
      <w:rFonts w:ascii="Cambria" w:eastAsia="Cambria" w:hAnsi="Cambria" w:cs="Cambria"/>
      <w:b/>
      <w:bCs/>
      <w:i/>
      <w:iCs/>
      <w:color w:val="000000"/>
      <w:sz w:val="28"/>
      <w:szCs w:val="28"/>
      <w:u w:color="000000"/>
      <w:bdr w:val="nil"/>
      <w:lang w:eastAsia="ru-RU"/>
    </w:rPr>
  </w:style>
  <w:style w:type="character" w:customStyle="1" w:styleId="40">
    <w:name w:val="Заголовок 4 Знак"/>
    <w:basedOn w:val="a1"/>
    <w:link w:val="4"/>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0">
    <w:name w:val="Заголовок 5 Знак"/>
    <w:aliases w:val="H5 Знак,h5 Знак,h51 Знак,H51 Знак,h52 Знак,test Знак,Block Label Знак,Level 3 - i Знак"/>
    <w:basedOn w:val="a1"/>
    <w:link w:val="5"/>
    <w:rsid w:val="00FD7DC1"/>
    <w:rPr>
      <w:rFonts w:asciiTheme="majorHAnsi" w:eastAsiaTheme="majorEastAsia" w:hAnsiTheme="majorHAnsi" w:cstheme="majorBidi"/>
      <w:color w:val="1F4D78" w:themeColor="accent1" w:themeShade="7F"/>
    </w:rPr>
  </w:style>
  <w:style w:type="character" w:customStyle="1" w:styleId="60">
    <w:name w:val="Заголовок 6 Знак"/>
    <w:aliases w:val="RTC 6 Знак"/>
    <w:basedOn w:val="a1"/>
    <w:link w:val="6"/>
    <w:rsid w:val="00FD7DC1"/>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FD7DC1"/>
    <w:rPr>
      <w:u w:val="single"/>
    </w:rPr>
  </w:style>
  <w:style w:type="table" w:customStyle="1" w:styleId="TableNormal">
    <w:name w:val="Table Normal"/>
    <w:uiPriority w:val="2"/>
    <w:qFormat/>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2">
    <w:name w:val="Body Text Indent 3"/>
    <w:link w:val="33"/>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3">
    <w:name w:val="Основной текст с отступом 3 Знак"/>
    <w:basedOn w:val="a1"/>
    <w:link w:val="32"/>
    <w:rsid w:val="00FD7DC1"/>
    <w:rPr>
      <w:rFonts w:ascii="Arial" w:eastAsia="Arial Unicode MS" w:hAnsi="Arial" w:cs="Arial Unicode MS"/>
      <w:color w:val="000000"/>
      <w:sz w:val="16"/>
      <w:szCs w:val="16"/>
      <w:u w:color="000000"/>
      <w:bdr w:val="nil"/>
      <w:lang w:eastAsia="ru-RU"/>
    </w:rPr>
  </w:style>
  <w:style w:type="numbering" w:customStyle="1" w:styleId="34">
    <w:name w:val="Импортированный стиль 3"/>
    <w:rsid w:val="00FD7DC1"/>
  </w:style>
  <w:style w:type="numbering" w:customStyle="1" w:styleId="41">
    <w:name w:val="Импортированный стиль 4"/>
    <w:rsid w:val="00FD7DC1"/>
  </w:style>
  <w:style w:type="paragraph" w:customStyle="1" w:styleId="ac">
    <w:name w:val="Ариал"/>
    <w:link w:val="14"/>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2">
    <w:name w:val="Импортированный стиль 5"/>
    <w:rsid w:val="00FD7DC1"/>
  </w:style>
  <w:style w:type="numbering" w:customStyle="1" w:styleId="62">
    <w:name w:val="Импортированный стиль 6"/>
    <w:rsid w:val="00FD7DC1"/>
  </w:style>
  <w:style w:type="paragraph" w:styleId="ad">
    <w:name w:val="footnote text"/>
    <w:link w:val="ae"/>
    <w:uiPriority w:val="99"/>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FD7DC1"/>
    <w:rPr>
      <w:rFonts w:ascii="Arial" w:eastAsia="Arial" w:hAnsi="Arial" w:cs="Arial"/>
      <w:color w:val="000000"/>
      <w:sz w:val="20"/>
      <w:szCs w:val="20"/>
      <w:u w:color="000000"/>
      <w:bdr w:val="nil"/>
      <w:lang w:eastAsia="ru-RU"/>
    </w:rPr>
  </w:style>
  <w:style w:type="character" w:styleId="af">
    <w:name w:val="footnote reference"/>
    <w:uiPriority w:val="99"/>
    <w:rsid w:val="00FD7DC1"/>
    <w:rPr>
      <w:vertAlign w:val="superscript"/>
    </w:rPr>
  </w:style>
  <w:style w:type="paragraph" w:styleId="21">
    <w:name w:val="Body Text Indent 2"/>
    <w:link w:val="22"/>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2">
    <w:name w:val="Основной текст с отступом 2 Знак"/>
    <w:basedOn w:val="a1"/>
    <w:link w:val="21"/>
    <w:rsid w:val="00FD7DC1"/>
    <w:rPr>
      <w:rFonts w:ascii="Times New Roman" w:eastAsia="Arial Unicode MS" w:hAnsi="Times New Roman" w:cs="Arial Unicode MS"/>
      <w:color w:val="000000"/>
      <w:sz w:val="24"/>
      <w:szCs w:val="24"/>
      <w:u w:color="000000"/>
      <w:bdr w:val="nil"/>
      <w:lang w:eastAsia="ru-RU"/>
    </w:rPr>
  </w:style>
  <w:style w:type="numbering" w:customStyle="1" w:styleId="72">
    <w:name w:val="Импортированный стиль 7"/>
    <w:rsid w:val="00FD7DC1"/>
  </w:style>
  <w:style w:type="paragraph" w:customStyle="1" w:styleId="15">
    <w:name w:val="Обычный1"/>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2">
    <w:name w:val="Импортированный стиль 8"/>
    <w:rsid w:val="00FD7DC1"/>
  </w:style>
  <w:style w:type="numbering" w:customStyle="1" w:styleId="92">
    <w:name w:val="Импортированный стиль 9"/>
    <w:rsid w:val="00FD7DC1"/>
  </w:style>
  <w:style w:type="numbering" w:customStyle="1" w:styleId="100">
    <w:name w:val="Импортированный стиль 10"/>
    <w:rsid w:val="00FD7DC1"/>
  </w:style>
  <w:style w:type="numbering" w:customStyle="1" w:styleId="110">
    <w:name w:val="Импортированный стиль 11"/>
    <w:rsid w:val="00FD7DC1"/>
  </w:style>
  <w:style w:type="numbering" w:customStyle="1" w:styleId="120">
    <w:name w:val="Импортированный стиль 12"/>
    <w:rsid w:val="00FD7DC1"/>
  </w:style>
  <w:style w:type="numbering" w:customStyle="1" w:styleId="130">
    <w:name w:val="Импортированный стиль 13"/>
    <w:rsid w:val="00FD7DC1"/>
  </w:style>
  <w:style w:type="paragraph" w:styleId="23">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в таблице, в таблицах"/>
    <w:link w:val="af1"/>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в таблице Знак, в таблицах Знак"/>
    <w:basedOn w:val="a1"/>
    <w:link w:val="af0"/>
    <w:rsid w:val="00FD7DC1"/>
    <w:rPr>
      <w:rFonts w:ascii="Arial" w:eastAsia="Arial Unicode MS" w:hAnsi="Arial" w:cs="Arial Unicode MS"/>
      <w:color w:val="000000"/>
      <w:sz w:val="20"/>
      <w:szCs w:val="20"/>
      <w:u w:color="000000"/>
      <w:bdr w:val="nil"/>
      <w:lang w:eastAsia="ru-RU"/>
    </w:rPr>
  </w:style>
  <w:style w:type="numbering" w:customStyle="1" w:styleId="150">
    <w:name w:val="Импортированный стиль 15"/>
    <w:rsid w:val="00FD7DC1"/>
  </w:style>
  <w:style w:type="numbering" w:customStyle="1" w:styleId="16">
    <w:name w:val="Импортированный стиль 16"/>
    <w:rsid w:val="00FD7DC1"/>
  </w:style>
  <w:style w:type="numbering" w:customStyle="1" w:styleId="17">
    <w:name w:val="Импортированный стиль 17"/>
    <w:rsid w:val="00FD7DC1"/>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style>
  <w:style w:type="numbering" w:customStyle="1" w:styleId="200">
    <w:name w:val="Импортированный стиль 20"/>
    <w:rsid w:val="00FD7DC1"/>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0">
    <w:name w:val="Импортированный стиль 21"/>
    <w:rsid w:val="00FD7DC1"/>
  </w:style>
  <w:style w:type="paragraph" w:styleId="af5">
    <w:name w:val="Body Text Indent"/>
    <w:aliases w:val="текст,Body Text Indent1"/>
    <w:link w:val="af6"/>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FD7DC1"/>
    <w:rPr>
      <w:rFonts w:ascii="Arial" w:eastAsia="Arial Unicode MS" w:hAnsi="Arial" w:cs="Arial Unicode MS"/>
      <w:color w:val="000000"/>
      <w:sz w:val="20"/>
      <w:szCs w:val="20"/>
      <w:u w:color="000000"/>
      <w:bdr w:val="nil"/>
      <w:lang w:eastAsia="ru-RU"/>
    </w:rPr>
  </w:style>
  <w:style w:type="numbering" w:customStyle="1" w:styleId="220">
    <w:name w:val="Импортированный стиль 22"/>
    <w:rsid w:val="00FD7DC1"/>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style>
  <w:style w:type="numbering" w:customStyle="1" w:styleId="25">
    <w:name w:val="Импортированный стиль 25"/>
    <w:rsid w:val="00FD7DC1"/>
  </w:style>
  <w:style w:type="paragraph" w:customStyle="1" w:styleId="af7">
    <w:name w:val="бычный"/>
    <w:link w:val="af8"/>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5">
    <w:name w:val="Body Text 3"/>
    <w:link w:val="36"/>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6">
    <w:name w:val="Основной текст 3 Знак"/>
    <w:basedOn w:val="a1"/>
    <w:link w:val="35"/>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style>
  <w:style w:type="paragraph" w:customStyle="1" w:styleId="af9">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style>
  <w:style w:type="numbering" w:customStyle="1" w:styleId="29">
    <w:name w:val="Импортированный стиль 29"/>
    <w:rsid w:val="00FD7DC1"/>
  </w:style>
  <w:style w:type="numbering" w:customStyle="1" w:styleId="300">
    <w:name w:val="Импортированный стиль 30"/>
    <w:rsid w:val="00FD7DC1"/>
  </w:style>
  <w:style w:type="numbering" w:customStyle="1" w:styleId="312">
    <w:name w:val="Импортированный стиль 31"/>
    <w:rsid w:val="00FD7DC1"/>
  </w:style>
  <w:style w:type="paragraph" w:styleId="afa">
    <w:name w:val="annotation text"/>
    <w:link w:val="afb"/>
    <w:uiPriority w:val="99"/>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style>
  <w:style w:type="numbering" w:customStyle="1" w:styleId="330">
    <w:name w:val="Импортированный стиль 33"/>
    <w:rsid w:val="00FD7DC1"/>
  </w:style>
  <w:style w:type="numbering" w:customStyle="1" w:styleId="340">
    <w:name w:val="Импортированный стиль 34"/>
    <w:rsid w:val="00FD7DC1"/>
  </w:style>
  <w:style w:type="numbering" w:customStyle="1" w:styleId="350">
    <w:name w:val="Импортированный стиль 35"/>
    <w:rsid w:val="00FD7DC1"/>
  </w:style>
  <w:style w:type="numbering" w:customStyle="1" w:styleId="360">
    <w:name w:val="Импортированный стиль 36"/>
    <w:rsid w:val="00FD7DC1"/>
  </w:style>
  <w:style w:type="numbering" w:customStyle="1" w:styleId="37">
    <w:name w:val="Импортированный стиль 37"/>
    <w:rsid w:val="00FD7DC1"/>
  </w:style>
  <w:style w:type="paragraph" w:customStyle="1" w:styleId="afc">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uiPriority w:val="99"/>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0">
    <w:name w:val="Импортированный стиль 40"/>
    <w:rsid w:val="00FD7DC1"/>
  </w:style>
  <w:style w:type="numbering" w:customStyle="1" w:styleId="410">
    <w:name w:val="Импортированный стиль 41"/>
    <w:rsid w:val="00FD7DC1"/>
  </w:style>
  <w:style w:type="numbering" w:customStyle="1" w:styleId="42">
    <w:name w:val="Импортированный стиль 42"/>
    <w:rsid w:val="00FD7DC1"/>
  </w:style>
  <w:style w:type="paragraph" w:styleId="afd">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style>
  <w:style w:type="numbering" w:customStyle="1" w:styleId="44">
    <w:name w:val="Импортированный стиль 44"/>
    <w:rsid w:val="00FD7DC1"/>
  </w:style>
  <w:style w:type="numbering" w:customStyle="1" w:styleId="45">
    <w:name w:val="Импортированный стиль 45"/>
    <w:rsid w:val="00FD7DC1"/>
  </w:style>
  <w:style w:type="paragraph" w:styleId="afe">
    <w:name w:val="Balloon Text"/>
    <w:basedOn w:val="a0"/>
    <w:link w:val="aff"/>
    <w:uiPriority w:val="99"/>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FD7DC1"/>
    <w:rPr>
      <w:rFonts w:ascii="Tahoma" w:eastAsia="Times New Roman" w:hAnsi="Tahoma" w:cs="Tahoma"/>
      <w:sz w:val="16"/>
      <w:szCs w:val="16"/>
      <w:lang w:eastAsia="ru-RU"/>
    </w:rPr>
  </w:style>
  <w:style w:type="paragraph" w:styleId="2a">
    <w:name w:val="Body Text 2"/>
    <w:basedOn w:val="a0"/>
    <w:link w:val="2b"/>
    <w:unhideWhenUsed/>
    <w:rsid w:val="00FD7DC1"/>
    <w:pPr>
      <w:spacing w:after="120" w:line="480" w:lineRule="auto"/>
    </w:pPr>
  </w:style>
  <w:style w:type="character" w:customStyle="1" w:styleId="2b">
    <w:name w:val="Основной текст 2 Знак"/>
    <w:basedOn w:val="a1"/>
    <w:link w:val="2a"/>
    <w:rsid w:val="00FD7DC1"/>
  </w:style>
  <w:style w:type="paragraph" w:customStyle="1" w:styleId="aff0">
    <w:name w:val="Стиль начало"/>
    <w:basedOn w:val="a0"/>
    <w:rsid w:val="00FD7DC1"/>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D7DC1"/>
    <w:pPr>
      <w:spacing w:after="0" w:line="240" w:lineRule="auto"/>
    </w:pPr>
  </w:style>
  <w:style w:type="character" w:styleId="aff3">
    <w:name w:val="page number"/>
    <w:basedOn w:val="a1"/>
    <w:rsid w:val="00FD7DC1"/>
    <w:rPr>
      <w:rFonts w:cs="Times New Roman"/>
    </w:rPr>
  </w:style>
  <w:style w:type="paragraph" w:styleId="aff4">
    <w:name w:val="Plain Text"/>
    <w:basedOn w:val="a0"/>
    <w:link w:val="aff5"/>
    <w:unhideWhenUsed/>
    <w:rsid w:val="00FD7DC1"/>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FD7DC1"/>
    <w:rPr>
      <w:rFonts w:ascii="Courier New" w:eastAsia="SimSun" w:hAnsi="Courier New" w:cs="Courier New"/>
      <w:sz w:val="20"/>
      <w:szCs w:val="20"/>
      <w:lang w:eastAsia="ru-RU"/>
    </w:rPr>
  </w:style>
  <w:style w:type="paragraph" w:customStyle="1" w:styleId="Heading">
    <w:name w:val="Heading"/>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FD7DC1"/>
    <w:rPr>
      <w:sz w:val="16"/>
      <w:szCs w:val="16"/>
    </w:rPr>
  </w:style>
  <w:style w:type="paragraph" w:styleId="aff7">
    <w:name w:val="annotation subject"/>
    <w:basedOn w:val="afa"/>
    <w:next w:val="afa"/>
    <w:link w:val="aff8"/>
    <w:uiPriority w:val="99"/>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customStyle="1" w:styleId="s10">
    <w:name w:val="s_10"/>
    <w:basedOn w:val="a1"/>
    <w:rsid w:val="00FD7DC1"/>
  </w:style>
  <w:style w:type="character" w:customStyle="1" w:styleId="ecatbody">
    <w:name w:val="ecatbody"/>
    <w:basedOn w:val="a1"/>
    <w:rsid w:val="00FD7DC1"/>
  </w:style>
  <w:style w:type="character" w:customStyle="1" w:styleId="ecattext">
    <w:name w:val="ecattext"/>
    <w:basedOn w:val="a1"/>
    <w:rsid w:val="00FD7DC1"/>
  </w:style>
  <w:style w:type="character" w:styleId="aff9">
    <w:name w:val="Emphasis"/>
    <w:basedOn w:val="a1"/>
    <w:qFormat/>
    <w:rsid w:val="00FD7DC1"/>
    <w:rPr>
      <w:i/>
      <w:iCs/>
    </w:rPr>
  </w:style>
  <w:style w:type="paragraph" w:styleId="affa">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FD7DC1"/>
    <w:rPr>
      <w:rFonts w:ascii="Arial" w:eastAsia="Times New Roman" w:hAnsi="Arial" w:cs="Arial"/>
      <w:sz w:val="20"/>
      <w:szCs w:val="20"/>
      <w:lang w:eastAsia="ru-RU"/>
    </w:rPr>
  </w:style>
  <w:style w:type="paragraph" w:styleId="affb">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c">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c">
    <w:name w:val="TOC Heading"/>
    <w:basedOn w:val="12"/>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a">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FD7DC1"/>
    <w:pPr>
      <w:spacing w:after="0" w:line="240" w:lineRule="auto"/>
    </w:pPr>
    <w:rPr>
      <w:rFonts w:ascii="Calibri" w:eastAsia="Calibri" w:hAnsi="Calibri" w:cs="Times New Roman"/>
    </w:rPr>
  </w:style>
  <w:style w:type="paragraph" w:customStyle="1" w:styleId="1b">
    <w:name w:val="Текст1"/>
    <w:basedOn w:val="a0"/>
    <w:rsid w:val="00FD7DC1"/>
    <w:pPr>
      <w:spacing w:after="0" w:line="240" w:lineRule="auto"/>
    </w:pPr>
    <w:rPr>
      <w:rFonts w:ascii="Courier New" w:eastAsia="Times New Roman" w:hAnsi="Courier New" w:cs="Times New Roman"/>
      <w:sz w:val="20"/>
      <w:szCs w:val="20"/>
      <w:lang w:eastAsia="ru-RU"/>
    </w:rPr>
  </w:style>
  <w:style w:type="paragraph" w:customStyle="1" w:styleId="63">
    <w:name w:val="Стиль6"/>
    <w:basedOn w:val="32"/>
    <w:link w:val="64"/>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basedOn w:val="33"/>
    <w:link w:val="63"/>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Цитата1"/>
    <w:basedOn w:val="a0"/>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a">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7">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3">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5">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3">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3">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3">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1">
    <w:name w:val="Стиль1"/>
    <w:basedOn w:val="12"/>
    <w:link w:val="1d"/>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d">
    <w:name w:val="Стиль1 Знак"/>
    <w:basedOn w:val="13"/>
    <w:link w:val="1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d">
    <w:name w:val="Текст2"/>
    <w:basedOn w:val="a0"/>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e"/>
    <w:rsid w:val="00FD7DC1"/>
    <w:rPr>
      <w:rFonts w:ascii="Times New Roman" w:hAnsi="Times New Roman" w:cs="Times New Roman"/>
      <w:spacing w:val="3"/>
      <w:sz w:val="21"/>
      <w:szCs w:val="21"/>
      <w:shd w:val="clear" w:color="auto" w:fill="FFFFFF"/>
    </w:rPr>
  </w:style>
  <w:style w:type="paragraph" w:customStyle="1" w:styleId="1e">
    <w:name w:val="Основной текст1"/>
    <w:basedOn w:val="a0"/>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e">
    <w:name w:val="Заголовок №2_"/>
    <w:basedOn w:val="a1"/>
    <w:link w:val="2f"/>
    <w:rsid w:val="00FD7DC1"/>
    <w:rPr>
      <w:rFonts w:ascii="Times New Roman" w:hAnsi="Times New Roman" w:cs="Times New Roman"/>
      <w:spacing w:val="3"/>
      <w:sz w:val="21"/>
      <w:szCs w:val="21"/>
      <w:shd w:val="clear" w:color="auto" w:fill="FFFFFF"/>
    </w:rPr>
  </w:style>
  <w:style w:type="paragraph" w:customStyle="1" w:styleId="2f">
    <w:name w:val="Заголовок №2"/>
    <w:basedOn w:val="a0"/>
    <w:link w:val="2e"/>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
    <w:name w:val="Заголовок №1_"/>
    <w:basedOn w:val="a1"/>
    <w:link w:val="1f0"/>
    <w:rsid w:val="00FD7DC1"/>
    <w:rPr>
      <w:rFonts w:ascii="Times New Roman" w:hAnsi="Times New Roman" w:cs="Times New Roman"/>
      <w:spacing w:val="3"/>
      <w:sz w:val="21"/>
      <w:szCs w:val="21"/>
      <w:shd w:val="clear" w:color="auto" w:fill="FFFFFF"/>
    </w:rPr>
  </w:style>
  <w:style w:type="paragraph" w:customStyle="1" w:styleId="1f0">
    <w:name w:val="Заголовок №1"/>
    <w:basedOn w:val="a0"/>
    <w:link w:val="1f"/>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1">
    <w:name w:val="Абзац списка1"/>
    <w:basedOn w:val="a0"/>
    <w:link w:val="ListParagraphChar"/>
    <w:qFormat/>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FD7DC1"/>
    <w:rPr>
      <w:rFonts w:ascii="Times New Roman" w:hAnsi="Times New Roman" w:cs="Times New Roman"/>
      <w:sz w:val="24"/>
      <w:szCs w:val="24"/>
    </w:rPr>
  </w:style>
  <w:style w:type="character" w:styleId="afffb">
    <w:name w:val="Placeholder Text"/>
    <w:basedOn w:val="a1"/>
    <w:uiPriority w:val="99"/>
    <w:semiHidden/>
    <w:rsid w:val="00FD7DC1"/>
    <w:rPr>
      <w:color w:val="808080"/>
    </w:rPr>
  </w:style>
  <w:style w:type="character" w:customStyle="1" w:styleId="webofficeattributevalue">
    <w:name w:val="webofficeattributevalue"/>
    <w:basedOn w:val="a1"/>
    <w:rsid w:val="00FD7DC1"/>
  </w:style>
  <w:style w:type="character" w:customStyle="1" w:styleId="Bodytext2">
    <w:name w:val="Body text (2)_"/>
    <w:basedOn w:val="a1"/>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0"/>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iPriority w:val="99"/>
    <w:unhideWhenUsed/>
    <w:rsid w:val="00FD7DC1"/>
    <w:rPr>
      <w:color w:val="800080"/>
      <w:u w:val="single"/>
    </w:rPr>
  </w:style>
  <w:style w:type="paragraph" w:customStyle="1" w:styleId="xl65">
    <w:name w:val="xl65"/>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5A08C6"/>
    <w:rPr>
      <w:rFonts w:ascii="open-sans" w:hAnsi="open-sans" w:hint="default"/>
      <w:b w:val="0"/>
      <w:bCs w:val="0"/>
      <w:color w:val="333333"/>
      <w:sz w:val="20"/>
      <w:szCs w:val="20"/>
    </w:rPr>
  </w:style>
  <w:style w:type="character" w:customStyle="1" w:styleId="31">
    <w:name w:val="Заголовок 3 Знак"/>
    <w:aliases w:val="H3 Знак,Подраздел Знак,Б3 Знак,RTC 3 Знак,iz3 Знак,римская нумерация Знак"/>
    <w:basedOn w:val="a1"/>
    <w:link w:val="30"/>
    <w:rsid w:val="00777709"/>
    <w:rPr>
      <w:rFonts w:ascii="Times New Roman" w:eastAsia="Calibri" w:hAnsi="Times New Roman" w:cs="Times New Roman"/>
      <w:b/>
      <w:bCs/>
      <w:sz w:val="28"/>
      <w:szCs w:val="28"/>
      <w:lang w:val="x-none" w:eastAsia="x-none"/>
    </w:rPr>
  </w:style>
  <w:style w:type="character" w:customStyle="1" w:styleId="70">
    <w:name w:val="Заголовок 7 Знак"/>
    <w:aliases w:val="RTC7 Знак"/>
    <w:basedOn w:val="a1"/>
    <w:link w:val="7"/>
    <w:rsid w:val="00777709"/>
    <w:rPr>
      <w:rFonts w:ascii="Times New Roman" w:eastAsia="Calibri" w:hAnsi="Times New Roman" w:cs="Times New Roman"/>
      <w:sz w:val="26"/>
      <w:szCs w:val="26"/>
      <w:lang w:val="x-none" w:eastAsia="x-none"/>
    </w:rPr>
  </w:style>
  <w:style w:type="character" w:customStyle="1" w:styleId="80">
    <w:name w:val="Заголовок 8 Знак"/>
    <w:basedOn w:val="a1"/>
    <w:link w:val="8"/>
    <w:rsid w:val="00777709"/>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2">
    <w:name w:val="Текст выноски Знак1"/>
    <w:basedOn w:val="a1"/>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4">
    <w:name w:val="Абзац списка5"/>
    <w:basedOn w:val="a0"/>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3">
    <w:name w:val="Текст примечания Знак1"/>
    <w:basedOn w:val="a1"/>
    <w:uiPriority w:val="99"/>
    <w:semiHidden/>
    <w:rsid w:val="00777709"/>
    <w:rPr>
      <w:rFonts w:ascii="Arial" w:hAnsi="Arial" w:cs="Arial"/>
    </w:rPr>
  </w:style>
  <w:style w:type="character" w:customStyle="1" w:styleId="14">
    <w:name w:val="Ариал Знак1"/>
    <w:link w:val="ac"/>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4">
    <w:name w:val="Без интервала1"/>
    <w:rsid w:val="00777709"/>
    <w:pPr>
      <w:spacing w:after="0" w:line="240" w:lineRule="auto"/>
    </w:pPr>
    <w:rPr>
      <w:rFonts w:ascii="Calibri" w:eastAsia="Calibri" w:hAnsi="Calibri" w:cs="Times New Roman"/>
    </w:rPr>
  </w:style>
  <w:style w:type="character" w:customStyle="1" w:styleId="1f5">
    <w:name w:val="Тема примечания Знак1"/>
    <w:basedOn w:val="1f3"/>
    <w:uiPriority w:val="99"/>
    <w:semiHidden/>
    <w:rsid w:val="00777709"/>
    <w:rPr>
      <w:rFonts w:ascii="Arial" w:hAnsi="Arial" w:cs="Arial"/>
      <w:b/>
      <w:bCs/>
    </w:rPr>
  </w:style>
  <w:style w:type="character" w:customStyle="1" w:styleId="66">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3">
    <w:name w:val="Основной текст 3 Знак1"/>
    <w:rsid w:val="00777709"/>
    <w:rPr>
      <w:rFonts w:ascii="Times New Roman" w:eastAsia="Times New Roman" w:hAnsi="Times New Roman" w:cs="Times New Roman"/>
      <w:sz w:val="16"/>
      <w:szCs w:val="16"/>
    </w:rPr>
  </w:style>
  <w:style w:type="character" w:customStyle="1" w:styleId="1f6">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2,Б1 Знак1"/>
    <w:rsid w:val="00777709"/>
    <w:rPr>
      <w:sz w:val="24"/>
      <w:szCs w:val="24"/>
      <w:lang w:val="ru-RU" w:eastAsia="ru-RU" w:bidi="ar-SA"/>
    </w:rPr>
  </w:style>
  <w:style w:type="character" w:customStyle="1" w:styleId="2f0">
    <w:name w:val="2 Знак"/>
    <w:aliases w:val="sub-sect Знак,H2 Знак,h2 Знак,Б2 Знак,RTC Знак,iz2 Знак Знак,Заголовок 2 Знак1,iz2 Знак1,Заголовок 2 Знак Знак,H2 Знак Знак,l2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7">
    <w:name w:val="Знак Знак Знак1"/>
    <w:basedOn w:val="a0"/>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0"/>
    <w:next w:val="a0"/>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1"/>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8">
    <w:name w:val="бычный Знак"/>
    <w:link w:val="af7"/>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4">
    <w:name w:val="Заголовок 3 Знак1"/>
    <w:aliases w:val="H3 Знак1,Подраздел Знак1,Б3 Знак1,RTC 3 Знак1,iz3 Знак1,римская нумерация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8">
    <w:name w:val="Основной текст с отступом Знак1"/>
    <w:aliases w:val="текст Знак1"/>
    <w:semiHidden/>
    <w:rsid w:val="00777709"/>
    <w:rPr>
      <w:rFonts w:ascii="Arial" w:hAnsi="Arial" w:cs="Arial"/>
    </w:rPr>
  </w:style>
  <w:style w:type="paragraph" w:customStyle="1" w:styleId="122">
    <w:name w:val="Без интервала12"/>
    <w:rsid w:val="00777709"/>
    <w:pPr>
      <w:spacing w:after="0" w:line="240" w:lineRule="auto"/>
    </w:pPr>
    <w:rPr>
      <w:rFonts w:ascii="Calibri" w:eastAsia="Calibri" w:hAnsi="Calibri" w:cs="Times New Roman"/>
    </w:rPr>
  </w:style>
  <w:style w:type="paragraph" w:customStyle="1" w:styleId="1f9">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iPriority w:val="99"/>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b">
    <w:name w:val="Абзац списка3"/>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link w:val="1f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b"/>
    <w:rsid w:val="00777709"/>
    <w:pPr>
      <w:tabs>
        <w:tab w:val="clear" w:pos="720"/>
        <w:tab w:val="num" w:pos="864"/>
      </w:tabs>
      <w:ind w:left="864" w:hanging="864"/>
    </w:pPr>
  </w:style>
  <w:style w:type="paragraph" w:customStyle="1" w:styleId="-4">
    <w:name w:val="пункт-4"/>
    <w:basedOn w:val="a0"/>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0"/>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c">
    <w:name w:val="3 Знак"/>
    <w:basedOn w:val="a0"/>
    <w:rsid w:val="00777709"/>
    <w:pPr>
      <w:spacing w:after="160" w:line="240" w:lineRule="exact"/>
    </w:pPr>
    <w:rPr>
      <w:rFonts w:ascii="Verdana" w:eastAsia="Times New Roman" w:hAnsi="Verdana" w:cs="Verdana"/>
      <w:sz w:val="20"/>
      <w:szCs w:val="20"/>
      <w:lang w:val="en-US"/>
    </w:rPr>
  </w:style>
  <w:style w:type="paragraph" w:customStyle="1" w:styleId="affffb">
    <w:name w:val="a"/>
    <w:basedOn w:val="a0"/>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777709"/>
  </w:style>
  <w:style w:type="paragraph" w:customStyle="1" w:styleId="Noeeu14">
    <w:name w:val="Noeeu14"/>
    <w:basedOn w:val="a0"/>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c">
    <w:name w:val="Знак1"/>
    <w:basedOn w:val="a0"/>
    <w:rsid w:val="00777709"/>
    <w:pPr>
      <w:spacing w:after="160" w:line="240" w:lineRule="exact"/>
    </w:pPr>
    <w:rPr>
      <w:rFonts w:ascii="Verdana" w:eastAsia="Times New Roman" w:hAnsi="Verdana" w:cs="Verdana"/>
      <w:sz w:val="20"/>
      <w:szCs w:val="20"/>
      <w:lang w:val="en-US"/>
    </w:rPr>
  </w:style>
  <w:style w:type="character" w:customStyle="1" w:styleId="84">
    <w:name w:val="Знак Знак8"/>
    <w:locked/>
    <w:rsid w:val="00777709"/>
    <w:rPr>
      <w:rFonts w:ascii="Times New Roman" w:eastAsia="Times New Roman" w:hAnsi="Times New Roman" w:cs="Times New Roman"/>
      <w:b/>
      <w:bCs/>
      <w:sz w:val="24"/>
      <w:szCs w:val="24"/>
      <w:lang w:val="x-none" w:eastAsia="ru-RU"/>
    </w:rPr>
  </w:style>
  <w:style w:type="character" w:customStyle="1" w:styleId="74">
    <w:name w:val="Знак Знак7"/>
    <w:locked/>
    <w:rsid w:val="00777709"/>
    <w:rPr>
      <w:rFonts w:ascii="Arial" w:eastAsia="Times New Roman" w:hAnsi="Arial" w:cs="Arial"/>
      <w:sz w:val="16"/>
      <w:szCs w:val="16"/>
      <w:lang w:val="x-none" w:eastAsia="ru-RU"/>
    </w:rPr>
  </w:style>
  <w:style w:type="character" w:customStyle="1" w:styleId="55">
    <w:name w:val="Знак Знак5"/>
    <w:locked/>
    <w:rsid w:val="00777709"/>
    <w:rPr>
      <w:rFonts w:ascii="Arial" w:eastAsia="Times New Roman" w:hAnsi="Arial" w:cs="Arial"/>
      <w:sz w:val="20"/>
      <w:szCs w:val="20"/>
      <w:lang w:val="x-none" w:eastAsia="ru-RU"/>
    </w:rPr>
  </w:style>
  <w:style w:type="character" w:customStyle="1" w:styleId="48">
    <w:name w:val="Знак Знак4"/>
    <w:locked/>
    <w:rsid w:val="00777709"/>
    <w:rPr>
      <w:rFonts w:ascii="Arial" w:eastAsia="Times New Roman" w:hAnsi="Arial" w:cs="Arial"/>
      <w:sz w:val="20"/>
      <w:szCs w:val="20"/>
      <w:lang w:val="x-none" w:eastAsia="ru-RU"/>
    </w:rPr>
  </w:style>
  <w:style w:type="character" w:customStyle="1" w:styleId="3d">
    <w:name w:val="Знак Знак3"/>
    <w:locked/>
    <w:rsid w:val="00777709"/>
    <w:rPr>
      <w:rFonts w:ascii="Courier New" w:eastAsia="Times New Roman" w:hAnsi="Courier New" w:cs="Courier New"/>
      <w:sz w:val="20"/>
      <w:szCs w:val="20"/>
      <w:lang w:val="x-none" w:eastAsia="ru-RU"/>
    </w:rPr>
  </w:style>
  <w:style w:type="character" w:customStyle="1" w:styleId="2f1">
    <w:name w:val="Знак Знак2"/>
    <w:locked/>
    <w:rsid w:val="00777709"/>
    <w:rPr>
      <w:rFonts w:ascii="Consolas" w:eastAsia="Times New Roman" w:hAnsi="Consolas" w:cs="Times New Roman"/>
      <w:sz w:val="21"/>
      <w:szCs w:val="21"/>
    </w:rPr>
  </w:style>
  <w:style w:type="paragraph" w:customStyle="1" w:styleId="3e">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2">
    <w:name w:val="Без интервала2"/>
    <w:rsid w:val="00777709"/>
    <w:pPr>
      <w:spacing w:after="0" w:line="240" w:lineRule="auto"/>
    </w:pPr>
    <w:rPr>
      <w:rFonts w:ascii="Calibri" w:eastAsia="Calibri" w:hAnsi="Calibri" w:cs="Times New Roman"/>
    </w:rPr>
  </w:style>
  <w:style w:type="paragraph" w:customStyle="1" w:styleId="49">
    <w:name w:val="Абзац списка4"/>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0"/>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777709"/>
    <w:pPr>
      <w:spacing w:after="240" w:line="240" w:lineRule="auto"/>
    </w:pPr>
    <w:rPr>
      <w:rFonts w:ascii="Times New Roman" w:eastAsia="Calibri" w:hAnsi="Times New Roman" w:cs="Times New Roman"/>
      <w:sz w:val="24"/>
      <w:szCs w:val="24"/>
      <w:lang w:eastAsia="ru-RU"/>
    </w:rPr>
  </w:style>
  <w:style w:type="character" w:customStyle="1" w:styleId="1fd">
    <w:name w:val="Основной текст таблиц Знак1"/>
    <w:aliases w:val="в таблице Знак1,таблицы Знак1,в таблицах Знак1,Письмо в Интернет Знак Знак1,Основной текст Знак1"/>
    <w:rsid w:val="00777709"/>
    <w:rPr>
      <w:rFonts w:ascii="Arial" w:eastAsia="Calibri" w:hAnsi="Arial" w:cs="Times New Roman"/>
      <w:sz w:val="20"/>
      <w:szCs w:val="20"/>
      <w:lang w:val="x-none" w:eastAsia="ru-RU"/>
    </w:rPr>
  </w:style>
  <w:style w:type="character" w:customStyle="1" w:styleId="212">
    <w:name w:val="Основной текст 2 Знак1"/>
    <w:uiPriority w:val="99"/>
    <w:semiHidden/>
    <w:rsid w:val="00777709"/>
    <w:rPr>
      <w:rFonts w:ascii="Arial" w:hAnsi="Arial"/>
    </w:rPr>
  </w:style>
  <w:style w:type="character" w:customStyle="1" w:styleId="apple-converted-space">
    <w:name w:val="apple-converted-space"/>
    <w:basedOn w:val="a1"/>
    <w:rsid w:val="004A5CBF"/>
  </w:style>
  <w:style w:type="character" w:customStyle="1" w:styleId="FTN-">
    <w:name w:val="FTN _коммСтиль полужирный курсив Узор: Нет (Светло-желтый)"/>
    <w:rsid w:val="004A5CBF"/>
    <w:rPr>
      <w:rFonts w:ascii="Times New Roman" w:hAnsi="Times New Roman"/>
      <w:b/>
      <w:bCs/>
      <w:i/>
      <w:iCs/>
      <w:sz w:val="22"/>
      <w:shd w:val="clear" w:color="auto" w:fill="FFFF99"/>
    </w:rPr>
  </w:style>
  <w:style w:type="paragraph" w:customStyle="1" w:styleId="affffc">
    <w:name w:val="Таблица шапка"/>
    <w:basedOn w:val="a0"/>
    <w:rsid w:val="004A5CBF"/>
    <w:pPr>
      <w:keepNext/>
      <w:tabs>
        <w:tab w:val="num" w:pos="1134"/>
      </w:tabs>
      <w:spacing w:before="40" w:after="40" w:line="240" w:lineRule="auto"/>
      <w:ind w:left="1134" w:right="57" w:hanging="1134"/>
    </w:pPr>
    <w:rPr>
      <w:rFonts w:ascii="Times New Roman" w:eastAsia="Times New Roman" w:hAnsi="Times New Roman" w:cs="Times New Roman"/>
      <w:snapToGrid w:val="0"/>
      <w:szCs w:val="20"/>
      <w:lang w:eastAsia="ru-RU"/>
    </w:rPr>
  </w:style>
  <w:style w:type="paragraph" w:styleId="affffd">
    <w:name w:val="List Number"/>
    <w:basedOn w:val="a0"/>
    <w:rsid w:val="004A5CBF"/>
    <w:pPr>
      <w:tabs>
        <w:tab w:val="num" w:pos="1843"/>
      </w:tabs>
      <w:autoSpaceDE w:val="0"/>
      <w:autoSpaceDN w:val="0"/>
      <w:spacing w:before="60" w:after="0" w:line="360" w:lineRule="auto"/>
      <w:ind w:left="1843" w:hanging="567"/>
      <w:jc w:val="both"/>
    </w:pPr>
    <w:rPr>
      <w:rFonts w:ascii="Times New Roman" w:eastAsia="Times New Roman" w:hAnsi="Times New Roman" w:cs="Times New Roman"/>
      <w:sz w:val="28"/>
      <w:szCs w:val="24"/>
      <w:lang w:eastAsia="ru-RU"/>
    </w:rPr>
  </w:style>
  <w:style w:type="paragraph" w:customStyle="1" w:styleId="msonormal0">
    <w:name w:val="msonormal"/>
    <w:basedOn w:val="a0"/>
    <w:rsid w:val="004A5C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e">
    <w:name w:val="Знак Знак Знак Знак Знак Знак Знак"/>
    <w:basedOn w:val="a0"/>
    <w:rsid w:val="00A46158"/>
    <w:pPr>
      <w:spacing w:after="160" w:line="240" w:lineRule="exact"/>
    </w:pPr>
    <w:rPr>
      <w:rFonts w:ascii="Verdana" w:eastAsia="Times New Roman" w:hAnsi="Verdana" w:cs="Verdana"/>
      <w:sz w:val="20"/>
      <w:szCs w:val="20"/>
      <w:lang w:val="en-US"/>
    </w:rPr>
  </w:style>
  <w:style w:type="numbering" w:customStyle="1" w:styleId="1fe">
    <w:name w:val="Нет списка1"/>
    <w:next w:val="a3"/>
    <w:uiPriority w:val="99"/>
    <w:semiHidden/>
    <w:unhideWhenUsed/>
    <w:rsid w:val="00A46158"/>
  </w:style>
  <w:style w:type="numbering" w:customStyle="1" w:styleId="2f3">
    <w:name w:val="Нет списка2"/>
    <w:next w:val="a3"/>
    <w:uiPriority w:val="99"/>
    <w:semiHidden/>
    <w:unhideWhenUsed/>
    <w:rsid w:val="00A46158"/>
  </w:style>
  <w:style w:type="numbering" w:customStyle="1" w:styleId="3f">
    <w:name w:val="Нет списка3"/>
    <w:next w:val="a3"/>
    <w:uiPriority w:val="99"/>
    <w:semiHidden/>
    <w:unhideWhenUsed/>
    <w:rsid w:val="00A46158"/>
  </w:style>
  <w:style w:type="numbering" w:customStyle="1" w:styleId="4a">
    <w:name w:val="Нет списка4"/>
    <w:next w:val="a3"/>
    <w:uiPriority w:val="99"/>
    <w:semiHidden/>
    <w:unhideWhenUsed/>
    <w:rsid w:val="0032248F"/>
  </w:style>
  <w:style w:type="numbering" w:customStyle="1" w:styleId="113">
    <w:name w:val="Нет списка11"/>
    <w:next w:val="a3"/>
    <w:uiPriority w:val="99"/>
    <w:semiHidden/>
    <w:unhideWhenUsed/>
    <w:rsid w:val="0032248F"/>
  </w:style>
  <w:style w:type="numbering" w:customStyle="1" w:styleId="213">
    <w:name w:val="Нет списка21"/>
    <w:next w:val="a3"/>
    <w:uiPriority w:val="99"/>
    <w:semiHidden/>
    <w:unhideWhenUsed/>
    <w:rsid w:val="0032248F"/>
  </w:style>
  <w:style w:type="numbering" w:customStyle="1" w:styleId="315">
    <w:name w:val="Нет списка31"/>
    <w:next w:val="a3"/>
    <w:uiPriority w:val="99"/>
    <w:semiHidden/>
    <w:unhideWhenUsed/>
    <w:rsid w:val="0032248F"/>
  </w:style>
  <w:style w:type="table" w:customStyle="1" w:styleId="1ff">
    <w:name w:val="Сетка таблицы1"/>
    <w:basedOn w:val="a2"/>
    <w:next w:val="aff1"/>
    <w:uiPriority w:val="39"/>
    <w:rsid w:val="00322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Подпункт Знак1"/>
    <w:link w:val="affffa"/>
    <w:rsid w:val="00E0550C"/>
    <w:rPr>
      <w:rFonts w:ascii="Times New Roman" w:eastAsia="Times New Roman" w:hAnsi="Times New Roman" w:cs="Times New Roman"/>
      <w:sz w:val="28"/>
      <w:szCs w:val="28"/>
      <w:lang w:eastAsia="ru-RU"/>
    </w:rPr>
  </w:style>
  <w:style w:type="character" w:customStyle="1" w:styleId="1fa">
    <w:name w:val="Пункт Знак1"/>
    <w:link w:val="affff9"/>
    <w:locked/>
    <w:rsid w:val="00E0550C"/>
    <w:rPr>
      <w:rFonts w:ascii="Times New Roman" w:eastAsia="Times New Roman" w:hAnsi="Times New Roman" w:cs="Times New Roman"/>
      <w:sz w:val="28"/>
      <w:szCs w:val="28"/>
      <w:lang w:eastAsia="ru-RU"/>
    </w:rPr>
  </w:style>
  <w:style w:type="table" w:customStyle="1" w:styleId="TableNormal1">
    <w:name w:val="Table Normal1"/>
    <w:rsid w:val="0083126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0">
    <w:name w:val="Импортированный стиль 310"/>
    <w:rsid w:val="0083126E"/>
    <w:pPr>
      <w:numPr>
        <w:numId w:val="1"/>
      </w:numPr>
    </w:pPr>
  </w:style>
  <w:style w:type="numbering" w:customStyle="1" w:styleId="46">
    <w:name w:val="Импортированный стиль 46"/>
    <w:rsid w:val="0083126E"/>
    <w:pPr>
      <w:numPr>
        <w:numId w:val="2"/>
      </w:numPr>
    </w:pPr>
  </w:style>
  <w:style w:type="numbering" w:customStyle="1" w:styleId="51">
    <w:name w:val="Импортированный стиль 51"/>
    <w:rsid w:val="0083126E"/>
    <w:pPr>
      <w:numPr>
        <w:numId w:val="3"/>
      </w:numPr>
    </w:pPr>
  </w:style>
  <w:style w:type="numbering" w:customStyle="1" w:styleId="61">
    <w:name w:val="Импортированный стиль 61"/>
    <w:rsid w:val="0083126E"/>
    <w:pPr>
      <w:numPr>
        <w:numId w:val="4"/>
      </w:numPr>
    </w:pPr>
  </w:style>
  <w:style w:type="numbering" w:customStyle="1" w:styleId="71">
    <w:name w:val="Импортированный стиль 71"/>
    <w:rsid w:val="0083126E"/>
    <w:pPr>
      <w:numPr>
        <w:numId w:val="5"/>
      </w:numPr>
    </w:pPr>
  </w:style>
  <w:style w:type="numbering" w:customStyle="1" w:styleId="81">
    <w:name w:val="Импортированный стиль 81"/>
    <w:rsid w:val="0083126E"/>
    <w:pPr>
      <w:numPr>
        <w:numId w:val="6"/>
      </w:numPr>
    </w:pPr>
  </w:style>
  <w:style w:type="numbering" w:customStyle="1" w:styleId="91">
    <w:name w:val="Импортированный стиль 91"/>
    <w:rsid w:val="0083126E"/>
    <w:pPr>
      <w:numPr>
        <w:numId w:val="7"/>
      </w:numPr>
    </w:pPr>
  </w:style>
  <w:style w:type="numbering" w:customStyle="1" w:styleId="101">
    <w:name w:val="Импортированный стиль 101"/>
    <w:rsid w:val="0083126E"/>
    <w:pPr>
      <w:numPr>
        <w:numId w:val="8"/>
      </w:numPr>
    </w:pPr>
  </w:style>
  <w:style w:type="numbering" w:customStyle="1" w:styleId="111">
    <w:name w:val="Импортированный стиль 111"/>
    <w:rsid w:val="0083126E"/>
    <w:pPr>
      <w:numPr>
        <w:numId w:val="9"/>
      </w:numPr>
    </w:pPr>
  </w:style>
  <w:style w:type="numbering" w:customStyle="1" w:styleId="121">
    <w:name w:val="Импортированный стиль 121"/>
    <w:rsid w:val="0083126E"/>
    <w:pPr>
      <w:numPr>
        <w:numId w:val="10"/>
      </w:numPr>
    </w:pPr>
  </w:style>
  <w:style w:type="numbering" w:customStyle="1" w:styleId="131">
    <w:name w:val="Импортированный стиль 131"/>
    <w:rsid w:val="0083126E"/>
    <w:pPr>
      <w:numPr>
        <w:numId w:val="11"/>
      </w:numPr>
    </w:pPr>
  </w:style>
  <w:style w:type="numbering" w:customStyle="1" w:styleId="151">
    <w:name w:val="Импортированный стиль 151"/>
    <w:rsid w:val="0083126E"/>
    <w:pPr>
      <w:numPr>
        <w:numId w:val="12"/>
      </w:numPr>
    </w:pPr>
  </w:style>
  <w:style w:type="numbering" w:customStyle="1" w:styleId="161">
    <w:name w:val="Импортированный стиль 161"/>
    <w:rsid w:val="0083126E"/>
    <w:pPr>
      <w:numPr>
        <w:numId w:val="13"/>
      </w:numPr>
    </w:pPr>
  </w:style>
  <w:style w:type="numbering" w:customStyle="1" w:styleId="171">
    <w:name w:val="Импортированный стиль 171"/>
    <w:rsid w:val="0083126E"/>
    <w:pPr>
      <w:numPr>
        <w:numId w:val="14"/>
      </w:numPr>
    </w:pPr>
  </w:style>
  <w:style w:type="numbering" w:customStyle="1" w:styleId="181">
    <w:name w:val="Импортированный стиль 181"/>
    <w:rsid w:val="0083126E"/>
    <w:pPr>
      <w:numPr>
        <w:numId w:val="15"/>
      </w:numPr>
    </w:pPr>
  </w:style>
  <w:style w:type="numbering" w:customStyle="1" w:styleId="191">
    <w:name w:val="Импортированный стиль 191"/>
    <w:rsid w:val="0083126E"/>
    <w:pPr>
      <w:numPr>
        <w:numId w:val="16"/>
      </w:numPr>
    </w:pPr>
  </w:style>
  <w:style w:type="numbering" w:customStyle="1" w:styleId="201">
    <w:name w:val="Импортированный стиль 201"/>
    <w:rsid w:val="0083126E"/>
    <w:pPr>
      <w:numPr>
        <w:numId w:val="17"/>
      </w:numPr>
    </w:pPr>
  </w:style>
  <w:style w:type="numbering" w:customStyle="1" w:styleId="211">
    <w:name w:val="Импортированный стиль 211"/>
    <w:rsid w:val="0083126E"/>
    <w:pPr>
      <w:numPr>
        <w:numId w:val="18"/>
      </w:numPr>
    </w:pPr>
  </w:style>
  <w:style w:type="numbering" w:customStyle="1" w:styleId="221">
    <w:name w:val="Импортированный стиль 221"/>
    <w:rsid w:val="0083126E"/>
    <w:pPr>
      <w:numPr>
        <w:numId w:val="19"/>
      </w:numPr>
    </w:pPr>
  </w:style>
  <w:style w:type="numbering" w:customStyle="1" w:styleId="231">
    <w:name w:val="Импортированный стиль 231"/>
    <w:rsid w:val="0083126E"/>
    <w:pPr>
      <w:numPr>
        <w:numId w:val="20"/>
      </w:numPr>
    </w:pPr>
  </w:style>
  <w:style w:type="numbering" w:customStyle="1" w:styleId="241">
    <w:name w:val="Импортированный стиль 241"/>
    <w:rsid w:val="0083126E"/>
    <w:pPr>
      <w:numPr>
        <w:numId w:val="21"/>
      </w:numPr>
    </w:pPr>
  </w:style>
  <w:style w:type="numbering" w:customStyle="1" w:styleId="251">
    <w:name w:val="Импортированный стиль 251"/>
    <w:rsid w:val="0083126E"/>
    <w:pPr>
      <w:numPr>
        <w:numId w:val="22"/>
      </w:numPr>
    </w:pPr>
  </w:style>
  <w:style w:type="numbering" w:customStyle="1" w:styleId="261">
    <w:name w:val="Импортированный стиль 261"/>
    <w:rsid w:val="0083126E"/>
    <w:pPr>
      <w:numPr>
        <w:numId w:val="23"/>
      </w:numPr>
    </w:pPr>
  </w:style>
  <w:style w:type="numbering" w:customStyle="1" w:styleId="271">
    <w:name w:val="Импортированный стиль 271"/>
    <w:rsid w:val="0083126E"/>
    <w:pPr>
      <w:numPr>
        <w:numId w:val="24"/>
      </w:numPr>
    </w:pPr>
  </w:style>
  <w:style w:type="numbering" w:customStyle="1" w:styleId="281">
    <w:name w:val="Импортированный стиль 281"/>
    <w:rsid w:val="0083126E"/>
    <w:pPr>
      <w:numPr>
        <w:numId w:val="25"/>
      </w:numPr>
    </w:pPr>
  </w:style>
  <w:style w:type="numbering" w:customStyle="1" w:styleId="291">
    <w:name w:val="Импортированный стиль 291"/>
    <w:rsid w:val="0083126E"/>
    <w:pPr>
      <w:numPr>
        <w:numId w:val="26"/>
      </w:numPr>
    </w:pPr>
  </w:style>
  <w:style w:type="numbering" w:customStyle="1" w:styleId="301">
    <w:name w:val="Импортированный стиль 301"/>
    <w:rsid w:val="0083126E"/>
    <w:pPr>
      <w:numPr>
        <w:numId w:val="27"/>
      </w:numPr>
    </w:pPr>
  </w:style>
  <w:style w:type="numbering" w:customStyle="1" w:styleId="311">
    <w:name w:val="Импортированный стиль 311"/>
    <w:rsid w:val="0083126E"/>
    <w:pPr>
      <w:numPr>
        <w:numId w:val="28"/>
      </w:numPr>
    </w:pPr>
  </w:style>
  <w:style w:type="numbering" w:customStyle="1" w:styleId="321">
    <w:name w:val="Импортированный стиль 321"/>
    <w:rsid w:val="0083126E"/>
    <w:pPr>
      <w:numPr>
        <w:numId w:val="29"/>
      </w:numPr>
    </w:pPr>
  </w:style>
  <w:style w:type="numbering" w:customStyle="1" w:styleId="331">
    <w:name w:val="Импортированный стиль 331"/>
    <w:rsid w:val="0083126E"/>
    <w:pPr>
      <w:numPr>
        <w:numId w:val="30"/>
      </w:numPr>
    </w:pPr>
  </w:style>
  <w:style w:type="numbering" w:customStyle="1" w:styleId="341">
    <w:name w:val="Импортированный стиль 341"/>
    <w:rsid w:val="0083126E"/>
    <w:pPr>
      <w:numPr>
        <w:numId w:val="31"/>
      </w:numPr>
    </w:pPr>
  </w:style>
  <w:style w:type="numbering" w:customStyle="1" w:styleId="351">
    <w:name w:val="Импортированный стиль 351"/>
    <w:rsid w:val="0083126E"/>
    <w:pPr>
      <w:numPr>
        <w:numId w:val="32"/>
      </w:numPr>
    </w:pPr>
  </w:style>
  <w:style w:type="numbering" w:customStyle="1" w:styleId="361">
    <w:name w:val="Импортированный стиль 361"/>
    <w:rsid w:val="0083126E"/>
    <w:pPr>
      <w:numPr>
        <w:numId w:val="33"/>
      </w:numPr>
    </w:pPr>
  </w:style>
  <w:style w:type="numbering" w:customStyle="1" w:styleId="371">
    <w:name w:val="Импортированный стиль 371"/>
    <w:rsid w:val="0083126E"/>
    <w:pPr>
      <w:numPr>
        <w:numId w:val="34"/>
      </w:numPr>
    </w:pPr>
  </w:style>
  <w:style w:type="numbering" w:customStyle="1" w:styleId="381">
    <w:name w:val="Импортированный стиль 381"/>
    <w:rsid w:val="0083126E"/>
    <w:pPr>
      <w:numPr>
        <w:numId w:val="35"/>
      </w:numPr>
    </w:pPr>
  </w:style>
  <w:style w:type="numbering" w:customStyle="1" w:styleId="391">
    <w:name w:val="Импортированный стиль 391"/>
    <w:rsid w:val="0083126E"/>
    <w:pPr>
      <w:numPr>
        <w:numId w:val="36"/>
      </w:numPr>
    </w:pPr>
  </w:style>
  <w:style w:type="numbering" w:customStyle="1" w:styleId="401">
    <w:name w:val="Импортированный стиль 401"/>
    <w:rsid w:val="0083126E"/>
    <w:pPr>
      <w:numPr>
        <w:numId w:val="37"/>
      </w:numPr>
    </w:pPr>
  </w:style>
  <w:style w:type="numbering" w:customStyle="1" w:styleId="411">
    <w:name w:val="Импортированный стиль 411"/>
    <w:rsid w:val="0083126E"/>
    <w:pPr>
      <w:numPr>
        <w:numId w:val="38"/>
      </w:numPr>
    </w:pPr>
  </w:style>
  <w:style w:type="numbering" w:customStyle="1" w:styleId="421">
    <w:name w:val="Импортированный стиль 421"/>
    <w:rsid w:val="0083126E"/>
    <w:pPr>
      <w:numPr>
        <w:numId w:val="39"/>
      </w:numPr>
    </w:pPr>
  </w:style>
  <w:style w:type="numbering" w:customStyle="1" w:styleId="431">
    <w:name w:val="Импортированный стиль 431"/>
    <w:rsid w:val="0083126E"/>
    <w:pPr>
      <w:numPr>
        <w:numId w:val="40"/>
      </w:numPr>
    </w:pPr>
  </w:style>
  <w:style w:type="numbering" w:customStyle="1" w:styleId="441">
    <w:name w:val="Импортированный стиль 441"/>
    <w:rsid w:val="0083126E"/>
    <w:pPr>
      <w:numPr>
        <w:numId w:val="41"/>
      </w:numPr>
    </w:pPr>
  </w:style>
  <w:style w:type="numbering" w:customStyle="1" w:styleId="451">
    <w:name w:val="Импортированный стиль 451"/>
    <w:rsid w:val="0083126E"/>
    <w:pPr>
      <w:numPr>
        <w:numId w:val="42"/>
      </w:numPr>
    </w:pPr>
  </w:style>
  <w:style w:type="table" w:customStyle="1" w:styleId="2f4">
    <w:name w:val="Сетка таблицы2"/>
    <w:basedOn w:val="a2"/>
    <w:next w:val="aff1"/>
    <w:uiPriority w:val="39"/>
    <w:rsid w:val="0083126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2"/>
    <w:next w:val="aff1"/>
    <w:uiPriority w:val="39"/>
    <w:rsid w:val="00831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E2A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6">
    <w:name w:val="Нет списка5"/>
    <w:next w:val="a3"/>
    <w:uiPriority w:val="99"/>
    <w:semiHidden/>
    <w:unhideWhenUsed/>
    <w:rsid w:val="00346667"/>
  </w:style>
  <w:style w:type="table" w:customStyle="1" w:styleId="3f0">
    <w:name w:val="Сетка таблицы3"/>
    <w:basedOn w:val="a2"/>
    <w:next w:val="aff1"/>
    <w:uiPriority w:val="59"/>
    <w:rsid w:val="00346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1"/>
    <w:link w:val="1f1"/>
    <w:locked/>
    <w:rsid w:val="00346667"/>
    <w:rPr>
      <w:rFonts w:ascii="Arial" w:eastAsia="Lucida Sans Unicode" w:hAnsi="Arial" w:cs="Mangal"/>
      <w:kern w:val="1"/>
      <w:sz w:val="20"/>
      <w:szCs w:val="24"/>
      <w:lang w:eastAsia="hi-IN" w:bidi="hi-IN"/>
    </w:rPr>
  </w:style>
  <w:style w:type="character" w:customStyle="1" w:styleId="par">
    <w:name w:val="par"/>
    <w:basedOn w:val="a1"/>
    <w:rsid w:val="00346667"/>
  </w:style>
  <w:style w:type="paragraph" w:customStyle="1" w:styleId="Style10">
    <w:name w:val="Style10"/>
    <w:basedOn w:val="a0"/>
    <w:uiPriority w:val="99"/>
    <w:rsid w:val="00346667"/>
    <w:pPr>
      <w:widowControl w:val="0"/>
      <w:autoSpaceDE w:val="0"/>
      <w:autoSpaceDN w:val="0"/>
      <w:adjustRightInd w:val="0"/>
      <w:spacing w:after="0" w:line="288" w:lineRule="exact"/>
      <w:ind w:firstLine="701"/>
      <w:jc w:val="both"/>
    </w:pPr>
    <w:rPr>
      <w:rFonts w:ascii="Times New Roman" w:eastAsia="Times New Roman" w:hAnsi="Times New Roman" w:cs="Times New Roman"/>
      <w:sz w:val="24"/>
      <w:szCs w:val="24"/>
      <w:lang w:eastAsia="ru-RU"/>
    </w:rPr>
  </w:style>
  <w:style w:type="character" w:customStyle="1" w:styleId="FontStyle14">
    <w:name w:val="Font Style14"/>
    <w:basedOn w:val="a1"/>
    <w:uiPriority w:val="99"/>
    <w:rsid w:val="00346667"/>
    <w:rPr>
      <w:rFonts w:ascii="Times New Roman" w:hAnsi="Times New Roman" w:cs="Times New Roman" w:hint="default"/>
      <w:sz w:val="22"/>
      <w:szCs w:val="22"/>
    </w:rPr>
  </w:style>
  <w:style w:type="paragraph" w:customStyle="1" w:styleId="Style7">
    <w:name w:val="Style7"/>
    <w:basedOn w:val="a0"/>
    <w:uiPriority w:val="99"/>
    <w:rsid w:val="00346667"/>
    <w:pPr>
      <w:widowControl w:val="0"/>
      <w:autoSpaceDE w:val="0"/>
      <w:autoSpaceDN w:val="0"/>
      <w:adjustRightInd w:val="0"/>
      <w:spacing w:after="0" w:line="268" w:lineRule="exact"/>
      <w:jc w:val="both"/>
    </w:pPr>
    <w:rPr>
      <w:rFonts w:ascii="Times New Roman" w:eastAsia="Times New Roman" w:hAnsi="Times New Roman" w:cs="Times New Roman"/>
      <w:sz w:val="24"/>
      <w:szCs w:val="24"/>
      <w:lang w:eastAsia="ru-RU"/>
    </w:rPr>
  </w:style>
  <w:style w:type="character" w:customStyle="1" w:styleId="FontStyle13">
    <w:name w:val="Font Style13"/>
    <w:basedOn w:val="a1"/>
    <w:uiPriority w:val="99"/>
    <w:rsid w:val="00346667"/>
    <w:rPr>
      <w:rFonts w:ascii="Times New Roman" w:hAnsi="Times New Roman" w:cs="Times New Roman"/>
      <w:sz w:val="20"/>
      <w:szCs w:val="20"/>
    </w:rPr>
  </w:style>
  <w:style w:type="paragraph" w:customStyle="1" w:styleId="Style6">
    <w:name w:val="Style6"/>
    <w:basedOn w:val="a0"/>
    <w:uiPriority w:val="99"/>
    <w:rsid w:val="00346667"/>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paragraph" w:customStyle="1" w:styleId="Style1">
    <w:name w:val="Style1"/>
    <w:basedOn w:val="a0"/>
    <w:uiPriority w:val="99"/>
    <w:rsid w:val="00346667"/>
    <w:pPr>
      <w:widowControl w:val="0"/>
      <w:autoSpaceDE w:val="0"/>
      <w:autoSpaceDN w:val="0"/>
      <w:adjustRightInd w:val="0"/>
      <w:spacing w:after="0" w:line="288" w:lineRule="exact"/>
      <w:ind w:hanging="341"/>
    </w:pPr>
    <w:rPr>
      <w:rFonts w:ascii="Times New Roman" w:eastAsia="Times New Roman" w:hAnsi="Times New Roman" w:cs="Times New Roman"/>
      <w:sz w:val="24"/>
      <w:szCs w:val="24"/>
      <w:lang w:eastAsia="ru-RU"/>
    </w:rPr>
  </w:style>
  <w:style w:type="paragraph" w:customStyle="1" w:styleId="Default">
    <w:name w:val="Default"/>
    <w:rsid w:val="0034666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
    <w:name w:val="Оглавление!!!! Знак"/>
    <w:link w:val="a"/>
    <w:locked/>
    <w:rsid w:val="00346667"/>
    <w:rPr>
      <w:rFonts w:ascii="Times New Roman" w:eastAsia="Calibri" w:hAnsi="Times New Roman" w:cs="Times New Roman"/>
      <w:b/>
      <w:sz w:val="28"/>
      <w:szCs w:val="28"/>
      <w:lang w:eastAsia="ru-RU"/>
    </w:rPr>
  </w:style>
  <w:style w:type="paragraph" w:customStyle="1" w:styleId="a">
    <w:name w:val="Оглавление!!!!"/>
    <w:basedOn w:val="a4"/>
    <w:link w:val="afffff"/>
    <w:qFormat/>
    <w:rsid w:val="00346667"/>
    <w:pPr>
      <w:widowControl/>
      <w:numPr>
        <w:numId w:val="49"/>
      </w:numPr>
      <w:autoSpaceDE/>
      <w:autoSpaceDN/>
      <w:adjustRightInd/>
    </w:pPr>
    <w:rPr>
      <w:rFonts w:ascii="Times New Roman" w:eastAsia="Calibri" w:hAnsi="Times New Roman" w:cs="Times New Roman"/>
      <w:b/>
      <w:sz w:val="28"/>
      <w:szCs w:val="28"/>
    </w:rPr>
  </w:style>
  <w:style w:type="paragraph" w:customStyle="1" w:styleId="tabtxt">
    <w:name w:val="tab_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t">
    <w:name w:val="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346667"/>
    <w:pPr>
      <w:widowControl w:val="0"/>
      <w:autoSpaceDE w:val="0"/>
      <w:autoSpaceDN w:val="0"/>
      <w:spacing w:after="0" w:line="240" w:lineRule="auto"/>
    </w:pPr>
    <w:rPr>
      <w:rFonts w:ascii="Calibri" w:eastAsia="Calibri" w:hAnsi="Calibri" w:cs="Calibri"/>
      <w:lang w:eastAsia="ru-RU" w:bidi="ru-RU"/>
    </w:rPr>
  </w:style>
  <w:style w:type="paragraph" w:customStyle="1" w:styleId="2f5">
    <w:name w:val="Основной текст2"/>
    <w:basedOn w:val="a0"/>
    <w:rsid w:val="00346667"/>
    <w:pPr>
      <w:shd w:val="clear" w:color="auto" w:fill="FFFFFF"/>
      <w:spacing w:after="0" w:line="0" w:lineRule="atLeast"/>
      <w:ind w:hanging="400"/>
    </w:pPr>
    <w:rPr>
      <w:rFonts w:ascii="Times New Roman" w:eastAsia="Times New Roman" w:hAnsi="Times New Roman" w:cs="Times New Roman"/>
      <w:spacing w:val="4"/>
      <w:sz w:val="20"/>
      <w:szCs w:val="20"/>
      <w:lang w:val="x-none" w:eastAsia="x-none"/>
    </w:rPr>
  </w:style>
  <w:style w:type="character" w:customStyle="1" w:styleId="Tablecaption">
    <w:name w:val="Table caption_"/>
    <w:link w:val="Tablecaption0"/>
    <w:locked/>
    <w:rsid w:val="00346667"/>
    <w:rPr>
      <w:rFonts w:ascii="Arial" w:eastAsia="Arial" w:hAnsi="Arial" w:cs="Arial"/>
      <w:sz w:val="26"/>
      <w:szCs w:val="26"/>
      <w:shd w:val="clear" w:color="auto" w:fill="FFFFFF"/>
    </w:rPr>
  </w:style>
  <w:style w:type="paragraph" w:customStyle="1" w:styleId="Tablecaption0">
    <w:name w:val="Table caption"/>
    <w:basedOn w:val="a0"/>
    <w:link w:val="Tablecaption"/>
    <w:rsid w:val="00346667"/>
    <w:pPr>
      <w:widowControl w:val="0"/>
      <w:shd w:val="clear" w:color="auto" w:fill="FFFFFF"/>
      <w:spacing w:after="0" w:line="0" w:lineRule="atLeast"/>
    </w:pPr>
    <w:rPr>
      <w:rFonts w:ascii="Arial" w:eastAsia="Arial" w:hAnsi="Arial" w:cs="Arial"/>
      <w:sz w:val="26"/>
      <w:szCs w:val="26"/>
    </w:rPr>
  </w:style>
  <w:style w:type="character" w:customStyle="1" w:styleId="product-paramsname">
    <w:name w:val="product-params__name"/>
    <w:rsid w:val="00346667"/>
  </w:style>
  <w:style w:type="character" w:customStyle="1" w:styleId="name">
    <w:name w:val="name"/>
    <w:rsid w:val="00346667"/>
  </w:style>
  <w:style w:type="character" w:customStyle="1" w:styleId="afffff0">
    <w:name w:val="Другое_"/>
    <w:basedOn w:val="a1"/>
    <w:link w:val="afffff1"/>
    <w:locked/>
    <w:rsid w:val="00346667"/>
    <w:rPr>
      <w:rFonts w:ascii="Times New Roman" w:eastAsia="Times New Roman" w:hAnsi="Times New Roman" w:cs="Times New Roman"/>
    </w:rPr>
  </w:style>
  <w:style w:type="paragraph" w:customStyle="1" w:styleId="afffff1">
    <w:name w:val="Другое"/>
    <w:basedOn w:val="a0"/>
    <w:link w:val="afffff0"/>
    <w:rsid w:val="00346667"/>
    <w:pPr>
      <w:widowControl w:val="0"/>
      <w:spacing w:after="0" w:line="300" w:lineRule="auto"/>
      <w:ind w:firstLine="400"/>
    </w:pPr>
    <w:rPr>
      <w:rFonts w:ascii="Times New Roman" w:eastAsia="Times New Roman" w:hAnsi="Times New Roman" w:cs="Times New Roman"/>
    </w:rPr>
  </w:style>
  <w:style w:type="character" w:customStyle="1" w:styleId="apple-style-span">
    <w:name w:val="apple-style-span"/>
    <w:basedOn w:val="a1"/>
    <w:rsid w:val="00346667"/>
  </w:style>
  <w:style w:type="paragraph" w:customStyle="1" w:styleId="1ff0">
    <w:name w:val="Мой 1"/>
    <w:basedOn w:val="a0"/>
    <w:rsid w:val="00346667"/>
    <w:pPr>
      <w:spacing w:before="120" w:after="0" w:line="240" w:lineRule="auto"/>
      <w:ind w:left="283" w:hanging="283"/>
      <w:jc w:val="both"/>
    </w:pPr>
    <w:rPr>
      <w:rFonts w:ascii="SchoolDL" w:eastAsia="Times New Roman" w:hAnsi="SchoolDL" w:cs="Times New Roman"/>
      <w:sz w:val="24"/>
      <w:szCs w:val="20"/>
      <w:lang w:eastAsia="ru-RU"/>
    </w:rPr>
  </w:style>
  <w:style w:type="character" w:customStyle="1" w:styleId="3f1">
    <w:name w:val="Подпись к таблице (3)_"/>
    <w:link w:val="3f2"/>
    <w:uiPriority w:val="99"/>
    <w:locked/>
    <w:rsid w:val="00346667"/>
    <w:rPr>
      <w:shd w:val="clear" w:color="auto" w:fill="FFFFFF"/>
    </w:rPr>
  </w:style>
  <w:style w:type="paragraph" w:customStyle="1" w:styleId="3f2">
    <w:name w:val="Подпись к таблице (3)"/>
    <w:basedOn w:val="a0"/>
    <w:link w:val="3f1"/>
    <w:uiPriority w:val="99"/>
    <w:rsid w:val="00346667"/>
    <w:pPr>
      <w:shd w:val="clear" w:color="auto" w:fill="FFFFFF"/>
      <w:spacing w:after="0" w:line="240" w:lineRule="atLeast"/>
    </w:pPr>
  </w:style>
  <w:style w:type="character" w:customStyle="1" w:styleId="otstup1">
    <w:name w:val="otstup1"/>
    <w:rsid w:val="00346667"/>
  </w:style>
  <w:style w:type="character" w:customStyle="1" w:styleId="base">
    <w:name w:val="base"/>
    <w:rsid w:val="00346667"/>
  </w:style>
  <w:style w:type="table" w:customStyle="1" w:styleId="TableNormal3">
    <w:name w:val="Table Normal3"/>
    <w:uiPriority w:val="2"/>
    <w:semiHidden/>
    <w:unhideWhenUsed/>
    <w:qFormat/>
    <w:rsid w:val="0034666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
    <w:name w:val="Сетка таблицы12"/>
    <w:basedOn w:val="a2"/>
    <w:next w:val="aff1"/>
    <w:uiPriority w:val="59"/>
    <w:rsid w:val="00346667"/>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Уровень 1"/>
    <w:basedOn w:val="1a"/>
    <w:rsid w:val="00346667"/>
    <w:pPr>
      <w:numPr>
        <w:numId w:val="50"/>
      </w:numPr>
      <w:tabs>
        <w:tab w:val="left" w:pos="426"/>
        <w:tab w:val="num" w:pos="568"/>
        <w:tab w:val="right" w:leader="dot" w:pos="9798"/>
        <w:tab w:val="right" w:leader="dot" w:pos="10195"/>
      </w:tabs>
      <w:spacing w:before="120" w:after="120" w:line="276" w:lineRule="auto"/>
      <w:ind w:left="1000" w:hanging="432"/>
      <w:outlineLvl w:val="0"/>
    </w:pPr>
    <w:rPr>
      <w:rFonts w:ascii="Times New Roman" w:eastAsia="Calibri" w:hAnsi="Times New Roman"/>
      <w:noProof/>
    </w:rPr>
  </w:style>
  <w:style w:type="character" w:customStyle="1" w:styleId="FontStyle52">
    <w:name w:val="Font Style52"/>
    <w:basedOn w:val="a1"/>
    <w:uiPriority w:val="99"/>
    <w:rsid w:val="00346667"/>
    <w:rPr>
      <w:rFonts w:ascii="Times New Roman" w:hAnsi="Times New Roman" w:cs="Times New Roman"/>
      <w:sz w:val="18"/>
      <w:szCs w:val="18"/>
    </w:rPr>
  </w:style>
  <w:style w:type="paragraph" w:customStyle="1" w:styleId="1">
    <w:name w:val="Список1"/>
    <w:basedOn w:val="a0"/>
    <w:rsid w:val="00952FEA"/>
    <w:pPr>
      <w:widowControl w:val="0"/>
      <w:numPr>
        <w:numId w:val="51"/>
      </w:numPr>
      <w:tabs>
        <w:tab w:val="left" w:pos="567"/>
      </w:tabs>
      <w:spacing w:after="0" w:line="240" w:lineRule="auto"/>
    </w:pPr>
    <w:rPr>
      <w:rFonts w:ascii="Arial" w:eastAsia="Times New Roman" w:hAnsi="Arial" w:cs="Times New Roman"/>
      <w:snapToGrid w:val="0"/>
      <w:color w:val="000000"/>
      <w:sz w:val="20"/>
      <w:szCs w:val="20"/>
    </w:rPr>
  </w:style>
  <w:style w:type="paragraph" w:customStyle="1" w:styleId="afffff2">
    <w:name w:val="Таблица текст"/>
    <w:basedOn w:val="a0"/>
    <w:link w:val="afffff3"/>
    <w:rsid w:val="005609C7"/>
    <w:pPr>
      <w:spacing w:before="40" w:after="40" w:line="240" w:lineRule="auto"/>
      <w:ind w:left="57" w:right="57"/>
    </w:pPr>
    <w:rPr>
      <w:rFonts w:ascii="Times New Roman" w:eastAsia="Times New Roman" w:hAnsi="Times New Roman" w:cs="Times New Roman"/>
      <w:snapToGrid w:val="0"/>
      <w:sz w:val="24"/>
      <w:szCs w:val="20"/>
      <w:lang w:val="x-none" w:eastAsia="x-none"/>
    </w:rPr>
  </w:style>
  <w:style w:type="character" w:customStyle="1" w:styleId="afffff3">
    <w:name w:val="Таблица текст Знак"/>
    <w:link w:val="afffff2"/>
    <w:locked/>
    <w:rsid w:val="005609C7"/>
    <w:rPr>
      <w:rFonts w:ascii="Times New Roman" w:eastAsia="Times New Roman" w:hAnsi="Times New Roman" w:cs="Times New Roman"/>
      <w:snapToGrid w:val="0"/>
      <w:sz w:val="24"/>
      <w:szCs w:val="20"/>
      <w:lang w:val="x-none" w:eastAsia="x-none"/>
    </w:rPr>
  </w:style>
  <w:style w:type="numbering" w:customStyle="1" w:styleId="67">
    <w:name w:val="Нет списка6"/>
    <w:next w:val="a3"/>
    <w:uiPriority w:val="99"/>
    <w:semiHidden/>
    <w:unhideWhenUsed/>
    <w:rsid w:val="00C23B11"/>
  </w:style>
  <w:style w:type="character" w:customStyle="1" w:styleId="value">
    <w:name w:val="value"/>
    <w:basedOn w:val="a1"/>
    <w:rsid w:val="00C23B11"/>
  </w:style>
  <w:style w:type="character" w:customStyle="1" w:styleId="affe">
    <w:name w:val="Без интервала Знак"/>
    <w:link w:val="affd"/>
    <w:uiPriority w:val="1"/>
    <w:rsid w:val="00C23B11"/>
    <w:rPr>
      <w:rFonts w:ascii="Calibri" w:eastAsia="Calibri" w:hAnsi="Calibri" w:cs="Times New Roman"/>
    </w:rPr>
  </w:style>
  <w:style w:type="table" w:customStyle="1" w:styleId="4b">
    <w:name w:val="Сетка таблицы4"/>
    <w:basedOn w:val="a2"/>
    <w:next w:val="aff1"/>
    <w:uiPriority w:val="59"/>
    <w:rsid w:val="00C23B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
    <w:name w:val="Нет списка7"/>
    <w:next w:val="a3"/>
    <w:uiPriority w:val="99"/>
    <w:semiHidden/>
    <w:unhideWhenUsed/>
    <w:rsid w:val="006B78BF"/>
  </w:style>
  <w:style w:type="character" w:customStyle="1" w:styleId="1ff1">
    <w:name w:val="Неразрешенное упоминание1"/>
    <w:basedOn w:val="a1"/>
    <w:uiPriority w:val="99"/>
    <w:semiHidden/>
    <w:unhideWhenUsed/>
    <w:rsid w:val="006B78BF"/>
    <w:rPr>
      <w:color w:val="605E5C"/>
      <w:shd w:val="clear" w:color="auto" w:fill="E1DFDD"/>
    </w:rPr>
  </w:style>
  <w:style w:type="table" w:customStyle="1" w:styleId="57">
    <w:name w:val="Сетка таблицы5"/>
    <w:basedOn w:val="a2"/>
    <w:next w:val="aff1"/>
    <w:uiPriority w:val="39"/>
    <w:rsid w:val="006B7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5z0">
    <w:name w:val="WW8Num5z0"/>
    <w:rsid w:val="006B78BF"/>
    <w:rPr>
      <w:b/>
    </w:rPr>
  </w:style>
  <w:style w:type="character" w:customStyle="1" w:styleId="WW8Num5z1">
    <w:name w:val="WW8Num5z1"/>
    <w:rsid w:val="006B78BF"/>
  </w:style>
  <w:style w:type="character" w:customStyle="1" w:styleId="WW8Num5z2">
    <w:name w:val="WW8Num5z2"/>
    <w:rsid w:val="006B78BF"/>
  </w:style>
  <w:style w:type="character" w:customStyle="1" w:styleId="WW8Num5z3">
    <w:name w:val="WW8Num5z3"/>
    <w:rsid w:val="006B78BF"/>
  </w:style>
  <w:style w:type="character" w:customStyle="1" w:styleId="WW8Num5z4">
    <w:name w:val="WW8Num5z4"/>
    <w:rsid w:val="006B78BF"/>
  </w:style>
  <w:style w:type="character" w:customStyle="1" w:styleId="WW8Num5z5">
    <w:name w:val="WW8Num5z5"/>
    <w:rsid w:val="006B78BF"/>
  </w:style>
  <w:style w:type="character" w:customStyle="1" w:styleId="WW8Num5z6">
    <w:name w:val="WW8Num5z6"/>
    <w:rsid w:val="006B78BF"/>
  </w:style>
  <w:style w:type="character" w:customStyle="1" w:styleId="WW8Num5z7">
    <w:name w:val="WW8Num5z7"/>
    <w:rsid w:val="006B78BF"/>
  </w:style>
  <w:style w:type="character" w:customStyle="1" w:styleId="WW8Num5z8">
    <w:name w:val="WW8Num5z8"/>
    <w:rsid w:val="006B78BF"/>
  </w:style>
  <w:style w:type="character" w:customStyle="1" w:styleId="WW8Num39z0">
    <w:name w:val="WW8Num39z0"/>
    <w:rsid w:val="006B78BF"/>
    <w:rPr>
      <w:lang w:val="x-none"/>
    </w:rPr>
  </w:style>
  <w:style w:type="character" w:customStyle="1" w:styleId="WW8Num39z1">
    <w:name w:val="WW8Num39z1"/>
    <w:rsid w:val="006B78BF"/>
    <w:rPr>
      <w:color w:val="000000"/>
      <w:sz w:val="24"/>
      <w:szCs w:val="24"/>
      <w:lang w:val="ru-RU"/>
    </w:rPr>
  </w:style>
  <w:style w:type="character" w:customStyle="1" w:styleId="WW8Num39z2">
    <w:name w:val="WW8Num39z2"/>
    <w:rsid w:val="006B78BF"/>
    <w:rPr>
      <w:b w:val="0"/>
      <w:bCs w:val="0"/>
      <w:i w:val="0"/>
      <w:sz w:val="24"/>
      <w:szCs w:val="24"/>
      <w:lang w:val="ru-RU"/>
    </w:rPr>
  </w:style>
  <w:style w:type="character" w:customStyle="1" w:styleId="WW8Num39z3">
    <w:name w:val="WW8Num39z3"/>
    <w:rsid w:val="006B78BF"/>
    <w:rPr>
      <w:rFonts w:ascii="Times New Roman CYR" w:hAnsi="Times New Roman CYR" w:cs="Times New Roman CYR"/>
      <w:b w:val="0"/>
      <w:i w:val="0"/>
      <w:sz w:val="24"/>
      <w:szCs w:val="24"/>
      <w:lang w:val="ru-RU"/>
    </w:rPr>
  </w:style>
  <w:style w:type="character" w:customStyle="1" w:styleId="afffff4">
    <w:name w:val="Символ нумерации"/>
    <w:rsid w:val="006B78BF"/>
  </w:style>
  <w:style w:type="character" w:customStyle="1" w:styleId="1ff2">
    <w:name w:val="Основной шрифт абзаца1"/>
    <w:rsid w:val="006B78BF"/>
  </w:style>
  <w:style w:type="character" w:customStyle="1" w:styleId="1ff3">
    <w:name w:val="Строгий1"/>
    <w:rsid w:val="006B78BF"/>
    <w:rPr>
      <w:b/>
      <w:bCs/>
    </w:rPr>
  </w:style>
  <w:style w:type="paragraph" w:customStyle="1" w:styleId="1ff4">
    <w:name w:val="Заголовок1"/>
    <w:basedOn w:val="a0"/>
    <w:next w:val="af0"/>
    <w:rsid w:val="006B78BF"/>
    <w:pPr>
      <w:keepNext/>
      <w:suppressAutoHyphens/>
      <w:spacing w:before="240" w:after="120" w:line="240" w:lineRule="auto"/>
    </w:pPr>
    <w:rPr>
      <w:rFonts w:ascii="Liberation Sans" w:eastAsia="Microsoft YaHei" w:hAnsi="Liberation Sans" w:cs="Mangal"/>
      <w:kern w:val="2"/>
      <w:sz w:val="28"/>
      <w:szCs w:val="28"/>
      <w:lang w:val="en-US" w:eastAsia="zh-CN" w:bidi="hi-IN"/>
    </w:rPr>
  </w:style>
  <w:style w:type="paragraph" w:styleId="afffff5">
    <w:name w:val="List"/>
    <w:basedOn w:val="af0"/>
    <w:rsid w:val="006B78BF"/>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40" w:line="288" w:lineRule="auto"/>
    </w:pPr>
    <w:rPr>
      <w:rFonts w:ascii="Liberation Serif" w:eastAsia="SimSun" w:hAnsi="Liberation Serif" w:cs="Mangal"/>
      <w:color w:val="auto"/>
      <w:kern w:val="2"/>
      <w:sz w:val="24"/>
      <w:szCs w:val="24"/>
      <w:bdr w:val="none" w:sz="0" w:space="0" w:color="auto"/>
      <w:lang w:val="en-US" w:eastAsia="zh-CN" w:bidi="hi-IN"/>
    </w:rPr>
  </w:style>
  <w:style w:type="paragraph" w:customStyle="1" w:styleId="1ff5">
    <w:name w:val="Указатель1"/>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paragraph" w:customStyle="1" w:styleId="afffff6">
    <w:name w:val="Содержимое таблицы"/>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numbering" w:customStyle="1" w:styleId="85">
    <w:name w:val="Нет списка8"/>
    <w:next w:val="a3"/>
    <w:uiPriority w:val="99"/>
    <w:semiHidden/>
    <w:unhideWhenUsed/>
    <w:rsid w:val="0091420C"/>
  </w:style>
  <w:style w:type="numbering" w:customStyle="1" w:styleId="94">
    <w:name w:val="Нет списка9"/>
    <w:next w:val="a3"/>
    <w:uiPriority w:val="99"/>
    <w:semiHidden/>
    <w:unhideWhenUsed/>
    <w:rsid w:val="006433C5"/>
  </w:style>
  <w:style w:type="table" w:customStyle="1" w:styleId="68">
    <w:name w:val="Сетка таблицы6"/>
    <w:basedOn w:val="a2"/>
    <w:next w:val="aff1"/>
    <w:uiPriority w:val="39"/>
    <w:rsid w:val="00643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AC2D33"/>
  </w:style>
  <w:style w:type="numbering" w:customStyle="1" w:styleId="124">
    <w:name w:val="Нет списка12"/>
    <w:next w:val="a3"/>
    <w:uiPriority w:val="99"/>
    <w:semiHidden/>
    <w:unhideWhenUsed/>
    <w:rsid w:val="009F08D6"/>
  </w:style>
  <w:style w:type="numbering" w:customStyle="1" w:styleId="132">
    <w:name w:val="Нет списка13"/>
    <w:next w:val="a3"/>
    <w:uiPriority w:val="99"/>
    <w:semiHidden/>
    <w:unhideWhenUsed/>
    <w:rsid w:val="00FA098E"/>
  </w:style>
  <w:style w:type="table" w:customStyle="1" w:styleId="TableNormal4">
    <w:name w:val="Table Normal4"/>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20">
    <w:name w:val="Импортированный стиль 312"/>
    <w:rsid w:val="00FA098E"/>
  </w:style>
  <w:style w:type="numbering" w:customStyle="1" w:styleId="470">
    <w:name w:val="Импортированный стиль 47"/>
    <w:rsid w:val="00FA098E"/>
  </w:style>
  <w:style w:type="numbering" w:customStyle="1" w:styleId="520">
    <w:name w:val="Импортированный стиль 52"/>
    <w:rsid w:val="00FA098E"/>
  </w:style>
  <w:style w:type="numbering" w:customStyle="1" w:styleId="620">
    <w:name w:val="Импортированный стиль 62"/>
    <w:rsid w:val="00FA098E"/>
  </w:style>
  <w:style w:type="numbering" w:customStyle="1" w:styleId="720">
    <w:name w:val="Импортированный стиль 72"/>
    <w:rsid w:val="00FA098E"/>
  </w:style>
  <w:style w:type="numbering" w:customStyle="1" w:styleId="820">
    <w:name w:val="Импортированный стиль 82"/>
    <w:rsid w:val="00FA098E"/>
  </w:style>
  <w:style w:type="numbering" w:customStyle="1" w:styleId="920">
    <w:name w:val="Импортированный стиль 92"/>
    <w:rsid w:val="00FA098E"/>
  </w:style>
  <w:style w:type="numbering" w:customStyle="1" w:styleId="1020">
    <w:name w:val="Импортированный стиль 102"/>
    <w:rsid w:val="00FA098E"/>
  </w:style>
  <w:style w:type="numbering" w:customStyle="1" w:styleId="1120">
    <w:name w:val="Импортированный стиль 112"/>
    <w:rsid w:val="00FA098E"/>
  </w:style>
  <w:style w:type="numbering" w:customStyle="1" w:styleId="1220">
    <w:name w:val="Импортированный стиль 122"/>
    <w:rsid w:val="00FA098E"/>
  </w:style>
  <w:style w:type="numbering" w:customStyle="1" w:styleId="1320">
    <w:name w:val="Импортированный стиль 132"/>
    <w:rsid w:val="00FA098E"/>
  </w:style>
  <w:style w:type="numbering" w:customStyle="1" w:styleId="152">
    <w:name w:val="Импортированный стиль 152"/>
    <w:rsid w:val="00FA098E"/>
  </w:style>
  <w:style w:type="numbering" w:customStyle="1" w:styleId="162">
    <w:name w:val="Импортированный стиль 162"/>
    <w:rsid w:val="00FA098E"/>
  </w:style>
  <w:style w:type="numbering" w:customStyle="1" w:styleId="172">
    <w:name w:val="Импортированный стиль 172"/>
    <w:rsid w:val="00FA098E"/>
  </w:style>
  <w:style w:type="numbering" w:customStyle="1" w:styleId="182">
    <w:name w:val="Импортированный стиль 182"/>
    <w:rsid w:val="00FA098E"/>
  </w:style>
  <w:style w:type="numbering" w:customStyle="1" w:styleId="192">
    <w:name w:val="Импортированный стиль 192"/>
    <w:rsid w:val="00FA098E"/>
  </w:style>
  <w:style w:type="numbering" w:customStyle="1" w:styleId="202">
    <w:name w:val="Импортированный стиль 202"/>
    <w:rsid w:val="00FA098E"/>
  </w:style>
  <w:style w:type="numbering" w:customStyle="1" w:styleId="2120">
    <w:name w:val="Импортированный стиль 212"/>
    <w:rsid w:val="00FA098E"/>
  </w:style>
  <w:style w:type="numbering" w:customStyle="1" w:styleId="222">
    <w:name w:val="Импортированный стиль 222"/>
    <w:rsid w:val="00FA098E"/>
  </w:style>
  <w:style w:type="numbering" w:customStyle="1" w:styleId="232">
    <w:name w:val="Импортированный стиль 232"/>
    <w:rsid w:val="00FA098E"/>
  </w:style>
  <w:style w:type="numbering" w:customStyle="1" w:styleId="242">
    <w:name w:val="Импортированный стиль 242"/>
    <w:rsid w:val="00FA098E"/>
  </w:style>
  <w:style w:type="numbering" w:customStyle="1" w:styleId="252">
    <w:name w:val="Импортированный стиль 252"/>
    <w:rsid w:val="00FA098E"/>
  </w:style>
  <w:style w:type="numbering" w:customStyle="1" w:styleId="262">
    <w:name w:val="Импортированный стиль 262"/>
    <w:rsid w:val="00FA098E"/>
  </w:style>
  <w:style w:type="numbering" w:customStyle="1" w:styleId="272">
    <w:name w:val="Импортированный стиль 272"/>
    <w:rsid w:val="00FA098E"/>
  </w:style>
  <w:style w:type="numbering" w:customStyle="1" w:styleId="282">
    <w:name w:val="Импортированный стиль 282"/>
    <w:rsid w:val="00FA098E"/>
  </w:style>
  <w:style w:type="numbering" w:customStyle="1" w:styleId="292">
    <w:name w:val="Импортированный стиль 292"/>
    <w:rsid w:val="00FA098E"/>
  </w:style>
  <w:style w:type="numbering" w:customStyle="1" w:styleId="302">
    <w:name w:val="Импортированный стиль 302"/>
    <w:rsid w:val="00FA098E"/>
  </w:style>
  <w:style w:type="numbering" w:customStyle="1" w:styleId="3130">
    <w:name w:val="Импортированный стиль 313"/>
    <w:rsid w:val="00FA098E"/>
  </w:style>
  <w:style w:type="numbering" w:customStyle="1" w:styleId="322">
    <w:name w:val="Импортированный стиль 322"/>
    <w:rsid w:val="00FA098E"/>
  </w:style>
  <w:style w:type="numbering" w:customStyle="1" w:styleId="332">
    <w:name w:val="Импортированный стиль 332"/>
    <w:rsid w:val="00FA098E"/>
  </w:style>
  <w:style w:type="numbering" w:customStyle="1" w:styleId="342">
    <w:name w:val="Импортированный стиль 342"/>
    <w:rsid w:val="00FA098E"/>
  </w:style>
  <w:style w:type="numbering" w:customStyle="1" w:styleId="352">
    <w:name w:val="Импортированный стиль 352"/>
    <w:rsid w:val="00FA098E"/>
  </w:style>
  <w:style w:type="numbering" w:customStyle="1" w:styleId="362">
    <w:name w:val="Импортированный стиль 362"/>
    <w:rsid w:val="00FA098E"/>
  </w:style>
  <w:style w:type="numbering" w:customStyle="1" w:styleId="372">
    <w:name w:val="Импортированный стиль 372"/>
    <w:rsid w:val="00FA098E"/>
  </w:style>
  <w:style w:type="numbering" w:customStyle="1" w:styleId="382">
    <w:name w:val="Импортированный стиль 382"/>
    <w:rsid w:val="00FA098E"/>
  </w:style>
  <w:style w:type="numbering" w:customStyle="1" w:styleId="392">
    <w:name w:val="Импортированный стиль 392"/>
    <w:rsid w:val="00FA098E"/>
  </w:style>
  <w:style w:type="numbering" w:customStyle="1" w:styleId="402">
    <w:name w:val="Импортированный стиль 402"/>
    <w:rsid w:val="00FA098E"/>
  </w:style>
  <w:style w:type="numbering" w:customStyle="1" w:styleId="412">
    <w:name w:val="Импортированный стиль 412"/>
    <w:rsid w:val="00FA098E"/>
  </w:style>
  <w:style w:type="numbering" w:customStyle="1" w:styleId="422">
    <w:name w:val="Импортированный стиль 422"/>
    <w:rsid w:val="00FA098E"/>
  </w:style>
  <w:style w:type="numbering" w:customStyle="1" w:styleId="432">
    <w:name w:val="Импортированный стиль 432"/>
    <w:rsid w:val="00FA098E"/>
  </w:style>
  <w:style w:type="numbering" w:customStyle="1" w:styleId="442">
    <w:name w:val="Импортированный стиль 442"/>
    <w:rsid w:val="00FA098E"/>
  </w:style>
  <w:style w:type="numbering" w:customStyle="1" w:styleId="452">
    <w:name w:val="Импортированный стиль 452"/>
    <w:rsid w:val="00FA098E"/>
  </w:style>
  <w:style w:type="table" w:customStyle="1" w:styleId="76">
    <w:name w:val="Сетка таблицы7"/>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FA098E"/>
  </w:style>
  <w:style w:type="numbering" w:customStyle="1" w:styleId="223">
    <w:name w:val="Нет списка22"/>
    <w:next w:val="a3"/>
    <w:uiPriority w:val="99"/>
    <w:semiHidden/>
    <w:unhideWhenUsed/>
    <w:rsid w:val="00FA098E"/>
  </w:style>
  <w:style w:type="numbering" w:customStyle="1" w:styleId="323">
    <w:name w:val="Нет списка32"/>
    <w:next w:val="a3"/>
    <w:uiPriority w:val="99"/>
    <w:semiHidden/>
    <w:unhideWhenUsed/>
    <w:rsid w:val="00FA098E"/>
  </w:style>
  <w:style w:type="numbering" w:customStyle="1" w:styleId="413">
    <w:name w:val="Нет списка41"/>
    <w:next w:val="a3"/>
    <w:uiPriority w:val="99"/>
    <w:semiHidden/>
    <w:unhideWhenUsed/>
    <w:rsid w:val="00FA098E"/>
  </w:style>
  <w:style w:type="numbering" w:customStyle="1" w:styleId="1110">
    <w:name w:val="Нет списка111"/>
    <w:next w:val="a3"/>
    <w:uiPriority w:val="99"/>
    <w:semiHidden/>
    <w:unhideWhenUsed/>
    <w:rsid w:val="00FA098E"/>
  </w:style>
  <w:style w:type="numbering" w:customStyle="1" w:styleId="2110">
    <w:name w:val="Нет списка211"/>
    <w:next w:val="a3"/>
    <w:uiPriority w:val="99"/>
    <w:semiHidden/>
    <w:unhideWhenUsed/>
    <w:rsid w:val="00FA098E"/>
  </w:style>
  <w:style w:type="numbering" w:customStyle="1" w:styleId="3110">
    <w:name w:val="Нет списка311"/>
    <w:next w:val="a3"/>
    <w:uiPriority w:val="99"/>
    <w:semiHidden/>
    <w:unhideWhenUsed/>
    <w:rsid w:val="00FA098E"/>
  </w:style>
  <w:style w:type="table" w:customStyle="1" w:styleId="133">
    <w:name w:val="Сетка таблицы13"/>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214">
    <w:name w:val="Сетка таблицы21"/>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FA09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11">
    <w:name w:val="Нет списка51"/>
    <w:next w:val="a3"/>
    <w:uiPriority w:val="99"/>
    <w:semiHidden/>
    <w:unhideWhenUsed/>
    <w:rsid w:val="00FA098E"/>
  </w:style>
  <w:style w:type="table" w:customStyle="1" w:styleId="316">
    <w:name w:val="Сетка таблицы3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unhideWhenUsed/>
    <w:qFormat/>
    <w:rsid w:val="00FA098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0">
    <w:name w:val="Сетка таблицы121"/>
    <w:basedOn w:val="a2"/>
    <w:next w:val="aff1"/>
    <w:uiPriority w:val="59"/>
    <w:rsid w:val="00FA098E"/>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3"/>
    <w:uiPriority w:val="99"/>
    <w:semiHidden/>
    <w:unhideWhenUsed/>
    <w:rsid w:val="00FA098E"/>
  </w:style>
  <w:style w:type="table" w:customStyle="1" w:styleId="414">
    <w:name w:val="Сетка таблицы4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3"/>
    <w:uiPriority w:val="99"/>
    <w:semiHidden/>
    <w:unhideWhenUsed/>
    <w:rsid w:val="00FA098E"/>
  </w:style>
  <w:style w:type="table" w:customStyle="1" w:styleId="512">
    <w:name w:val="Сетка таблицы5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
    <w:name w:val="Нет списка81"/>
    <w:next w:val="a3"/>
    <w:uiPriority w:val="99"/>
    <w:semiHidden/>
    <w:unhideWhenUsed/>
    <w:rsid w:val="00FA098E"/>
  </w:style>
  <w:style w:type="table" w:customStyle="1" w:styleId="TableNormal5">
    <w:name w:val="Table Normal5"/>
    <w:uiPriority w:val="2"/>
    <w:semiHidden/>
    <w:unhideWhenUsed/>
    <w:qFormat/>
    <w:rsid w:val="00A1470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53">
    <w:name w:val="Нет списка15"/>
    <w:next w:val="a3"/>
    <w:uiPriority w:val="99"/>
    <w:semiHidden/>
    <w:unhideWhenUsed/>
    <w:rsid w:val="000739A8"/>
  </w:style>
  <w:style w:type="character" w:customStyle="1" w:styleId="c-gruppedpropsprop">
    <w:name w:val="c-gruppedprops__prop"/>
    <w:rsid w:val="000739A8"/>
  </w:style>
  <w:style w:type="character" w:customStyle="1" w:styleId="c-gruppedpropsprop-name">
    <w:name w:val="c-gruppedprops__prop-name"/>
    <w:rsid w:val="000739A8"/>
  </w:style>
  <w:style w:type="character" w:customStyle="1" w:styleId="c-gruppedpropsprop-value">
    <w:name w:val="c-gruppedprops__prop-value"/>
    <w:rsid w:val="000739A8"/>
  </w:style>
  <w:style w:type="table" w:customStyle="1" w:styleId="86">
    <w:name w:val="Сетка таблицы8"/>
    <w:basedOn w:val="a2"/>
    <w:next w:val="aff1"/>
    <w:uiPriority w:val="39"/>
    <w:rsid w:val="00073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f1"/>
    <w:uiPriority w:val="39"/>
    <w:rsid w:val="000739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809FA"/>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extbody">
    <w:name w:val="Text body"/>
    <w:basedOn w:val="Standard"/>
    <w:rsid w:val="00C809FA"/>
    <w:pPr>
      <w:spacing w:after="140" w:line="276" w:lineRule="auto"/>
    </w:pPr>
  </w:style>
  <w:style w:type="paragraph" w:customStyle="1" w:styleId="Index">
    <w:name w:val="Index"/>
    <w:basedOn w:val="Standard"/>
    <w:rsid w:val="00C809FA"/>
    <w:pPr>
      <w:suppressLineNumbers/>
    </w:pPr>
  </w:style>
  <w:style w:type="paragraph" w:customStyle="1" w:styleId="TableContents">
    <w:name w:val="Table Contents"/>
    <w:basedOn w:val="Standard"/>
    <w:rsid w:val="00C809FA"/>
    <w:pPr>
      <w:widowControl w:val="0"/>
      <w:suppressLineNumbers/>
    </w:pPr>
  </w:style>
  <w:style w:type="paragraph" w:customStyle="1" w:styleId="TableHeading">
    <w:name w:val="Table Heading"/>
    <w:basedOn w:val="TableContents"/>
    <w:rsid w:val="00C809FA"/>
    <w:pPr>
      <w:jc w:val="center"/>
    </w:pPr>
    <w:rPr>
      <w:b/>
      <w:bCs/>
    </w:rPr>
  </w:style>
  <w:style w:type="character" w:customStyle="1" w:styleId="Internetlink">
    <w:name w:val="Internet link"/>
    <w:rsid w:val="00C809FA"/>
    <w:rPr>
      <w:color w:val="000080"/>
      <w:u w:val="single"/>
    </w:rPr>
  </w:style>
  <w:style w:type="numbering" w:customStyle="1" w:styleId="WW8Num57">
    <w:name w:val="WW8Num57"/>
    <w:basedOn w:val="a3"/>
    <w:rsid w:val="00C55AD2"/>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75008">
      <w:bodyDiv w:val="1"/>
      <w:marLeft w:val="0"/>
      <w:marRight w:val="0"/>
      <w:marTop w:val="0"/>
      <w:marBottom w:val="0"/>
      <w:divBdr>
        <w:top w:val="none" w:sz="0" w:space="0" w:color="auto"/>
        <w:left w:val="none" w:sz="0" w:space="0" w:color="auto"/>
        <w:bottom w:val="none" w:sz="0" w:space="0" w:color="auto"/>
        <w:right w:val="none" w:sz="0" w:space="0" w:color="auto"/>
      </w:divBdr>
    </w:div>
    <w:div w:id="173229720">
      <w:bodyDiv w:val="1"/>
      <w:marLeft w:val="0"/>
      <w:marRight w:val="0"/>
      <w:marTop w:val="0"/>
      <w:marBottom w:val="0"/>
      <w:divBdr>
        <w:top w:val="none" w:sz="0" w:space="0" w:color="auto"/>
        <w:left w:val="none" w:sz="0" w:space="0" w:color="auto"/>
        <w:bottom w:val="none" w:sz="0" w:space="0" w:color="auto"/>
        <w:right w:val="none" w:sz="0" w:space="0" w:color="auto"/>
      </w:divBdr>
    </w:div>
    <w:div w:id="261033968">
      <w:bodyDiv w:val="1"/>
      <w:marLeft w:val="0"/>
      <w:marRight w:val="0"/>
      <w:marTop w:val="0"/>
      <w:marBottom w:val="0"/>
      <w:divBdr>
        <w:top w:val="none" w:sz="0" w:space="0" w:color="auto"/>
        <w:left w:val="none" w:sz="0" w:space="0" w:color="auto"/>
        <w:bottom w:val="none" w:sz="0" w:space="0" w:color="auto"/>
        <w:right w:val="none" w:sz="0" w:space="0" w:color="auto"/>
      </w:divBdr>
    </w:div>
    <w:div w:id="324938324">
      <w:bodyDiv w:val="1"/>
      <w:marLeft w:val="0"/>
      <w:marRight w:val="0"/>
      <w:marTop w:val="0"/>
      <w:marBottom w:val="0"/>
      <w:divBdr>
        <w:top w:val="none" w:sz="0" w:space="0" w:color="auto"/>
        <w:left w:val="none" w:sz="0" w:space="0" w:color="auto"/>
        <w:bottom w:val="none" w:sz="0" w:space="0" w:color="auto"/>
        <w:right w:val="none" w:sz="0" w:space="0" w:color="auto"/>
      </w:divBdr>
    </w:div>
    <w:div w:id="359938310">
      <w:bodyDiv w:val="1"/>
      <w:marLeft w:val="0"/>
      <w:marRight w:val="0"/>
      <w:marTop w:val="0"/>
      <w:marBottom w:val="0"/>
      <w:divBdr>
        <w:top w:val="none" w:sz="0" w:space="0" w:color="auto"/>
        <w:left w:val="none" w:sz="0" w:space="0" w:color="auto"/>
        <w:bottom w:val="none" w:sz="0" w:space="0" w:color="auto"/>
        <w:right w:val="none" w:sz="0" w:space="0" w:color="auto"/>
      </w:divBdr>
    </w:div>
    <w:div w:id="521433132">
      <w:bodyDiv w:val="1"/>
      <w:marLeft w:val="0"/>
      <w:marRight w:val="0"/>
      <w:marTop w:val="0"/>
      <w:marBottom w:val="0"/>
      <w:divBdr>
        <w:top w:val="none" w:sz="0" w:space="0" w:color="auto"/>
        <w:left w:val="none" w:sz="0" w:space="0" w:color="auto"/>
        <w:bottom w:val="none" w:sz="0" w:space="0" w:color="auto"/>
        <w:right w:val="none" w:sz="0" w:space="0" w:color="auto"/>
      </w:divBdr>
    </w:div>
    <w:div w:id="524641020">
      <w:bodyDiv w:val="1"/>
      <w:marLeft w:val="0"/>
      <w:marRight w:val="0"/>
      <w:marTop w:val="0"/>
      <w:marBottom w:val="0"/>
      <w:divBdr>
        <w:top w:val="none" w:sz="0" w:space="0" w:color="auto"/>
        <w:left w:val="none" w:sz="0" w:space="0" w:color="auto"/>
        <w:bottom w:val="none" w:sz="0" w:space="0" w:color="auto"/>
        <w:right w:val="none" w:sz="0" w:space="0" w:color="auto"/>
      </w:divBdr>
    </w:div>
    <w:div w:id="68606190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885137931">
      <w:bodyDiv w:val="1"/>
      <w:marLeft w:val="0"/>
      <w:marRight w:val="0"/>
      <w:marTop w:val="0"/>
      <w:marBottom w:val="0"/>
      <w:divBdr>
        <w:top w:val="none" w:sz="0" w:space="0" w:color="auto"/>
        <w:left w:val="none" w:sz="0" w:space="0" w:color="auto"/>
        <w:bottom w:val="none" w:sz="0" w:space="0" w:color="auto"/>
        <w:right w:val="none" w:sz="0" w:space="0" w:color="auto"/>
      </w:divBdr>
    </w:div>
    <w:div w:id="987393413">
      <w:bodyDiv w:val="1"/>
      <w:marLeft w:val="0"/>
      <w:marRight w:val="0"/>
      <w:marTop w:val="0"/>
      <w:marBottom w:val="0"/>
      <w:divBdr>
        <w:top w:val="none" w:sz="0" w:space="0" w:color="auto"/>
        <w:left w:val="none" w:sz="0" w:space="0" w:color="auto"/>
        <w:bottom w:val="none" w:sz="0" w:space="0" w:color="auto"/>
        <w:right w:val="none" w:sz="0" w:space="0" w:color="auto"/>
      </w:divBdr>
    </w:div>
    <w:div w:id="1050836782">
      <w:bodyDiv w:val="1"/>
      <w:marLeft w:val="0"/>
      <w:marRight w:val="0"/>
      <w:marTop w:val="0"/>
      <w:marBottom w:val="0"/>
      <w:divBdr>
        <w:top w:val="none" w:sz="0" w:space="0" w:color="auto"/>
        <w:left w:val="none" w:sz="0" w:space="0" w:color="auto"/>
        <w:bottom w:val="none" w:sz="0" w:space="0" w:color="auto"/>
        <w:right w:val="none" w:sz="0" w:space="0" w:color="auto"/>
      </w:divBdr>
    </w:div>
    <w:div w:id="1076559876">
      <w:bodyDiv w:val="1"/>
      <w:marLeft w:val="0"/>
      <w:marRight w:val="0"/>
      <w:marTop w:val="0"/>
      <w:marBottom w:val="0"/>
      <w:divBdr>
        <w:top w:val="none" w:sz="0" w:space="0" w:color="auto"/>
        <w:left w:val="none" w:sz="0" w:space="0" w:color="auto"/>
        <w:bottom w:val="none" w:sz="0" w:space="0" w:color="auto"/>
        <w:right w:val="none" w:sz="0" w:space="0" w:color="auto"/>
      </w:divBdr>
    </w:div>
    <w:div w:id="1364669443">
      <w:bodyDiv w:val="1"/>
      <w:marLeft w:val="0"/>
      <w:marRight w:val="0"/>
      <w:marTop w:val="0"/>
      <w:marBottom w:val="0"/>
      <w:divBdr>
        <w:top w:val="none" w:sz="0" w:space="0" w:color="auto"/>
        <w:left w:val="none" w:sz="0" w:space="0" w:color="auto"/>
        <w:bottom w:val="none" w:sz="0" w:space="0" w:color="auto"/>
        <w:right w:val="none" w:sz="0" w:space="0" w:color="auto"/>
      </w:divBdr>
    </w:div>
    <w:div w:id="1498497536">
      <w:bodyDiv w:val="1"/>
      <w:marLeft w:val="0"/>
      <w:marRight w:val="0"/>
      <w:marTop w:val="0"/>
      <w:marBottom w:val="0"/>
      <w:divBdr>
        <w:top w:val="none" w:sz="0" w:space="0" w:color="auto"/>
        <w:left w:val="none" w:sz="0" w:space="0" w:color="auto"/>
        <w:bottom w:val="none" w:sz="0" w:space="0" w:color="auto"/>
        <w:right w:val="none" w:sz="0" w:space="0" w:color="auto"/>
      </w:divBdr>
    </w:div>
    <w:div w:id="1579365358">
      <w:bodyDiv w:val="1"/>
      <w:marLeft w:val="0"/>
      <w:marRight w:val="0"/>
      <w:marTop w:val="0"/>
      <w:marBottom w:val="0"/>
      <w:divBdr>
        <w:top w:val="none" w:sz="0" w:space="0" w:color="auto"/>
        <w:left w:val="none" w:sz="0" w:space="0" w:color="auto"/>
        <w:bottom w:val="none" w:sz="0" w:space="0" w:color="auto"/>
        <w:right w:val="none" w:sz="0" w:space="0" w:color="auto"/>
      </w:divBdr>
    </w:div>
    <w:div w:id="1627085685">
      <w:bodyDiv w:val="1"/>
      <w:marLeft w:val="0"/>
      <w:marRight w:val="0"/>
      <w:marTop w:val="0"/>
      <w:marBottom w:val="0"/>
      <w:divBdr>
        <w:top w:val="none" w:sz="0" w:space="0" w:color="auto"/>
        <w:left w:val="none" w:sz="0" w:space="0" w:color="auto"/>
        <w:bottom w:val="none" w:sz="0" w:space="0" w:color="auto"/>
        <w:right w:val="none" w:sz="0" w:space="0" w:color="auto"/>
      </w:divBdr>
    </w:div>
    <w:div w:id="1862889007">
      <w:bodyDiv w:val="1"/>
      <w:marLeft w:val="0"/>
      <w:marRight w:val="0"/>
      <w:marTop w:val="0"/>
      <w:marBottom w:val="0"/>
      <w:divBdr>
        <w:top w:val="none" w:sz="0" w:space="0" w:color="auto"/>
        <w:left w:val="none" w:sz="0" w:space="0" w:color="auto"/>
        <w:bottom w:val="none" w:sz="0" w:space="0" w:color="auto"/>
        <w:right w:val="none" w:sz="0" w:space="0" w:color="auto"/>
      </w:divBdr>
    </w:div>
    <w:div w:id="212310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renergo@mrsk-1.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28732-6C57-459B-ADC6-9FE38A7F9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22</Pages>
  <Words>9741</Words>
  <Characters>55529</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Огарь Светлана Михайловна</cp:lastModifiedBy>
  <cp:revision>11</cp:revision>
  <cp:lastPrinted>2024-03-14T07:41:00Z</cp:lastPrinted>
  <dcterms:created xsi:type="dcterms:W3CDTF">2025-05-14T08:32:00Z</dcterms:created>
  <dcterms:modified xsi:type="dcterms:W3CDTF">2026-06-26T11:35:00Z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